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83AEC" w14:textId="295D02D2" w:rsidR="002F099F" w:rsidRPr="00A34259" w:rsidRDefault="00236E12" w:rsidP="007A377F">
      <w:pPr>
        <w:spacing w:before="60" w:after="60"/>
        <w:rPr>
          <w:rFonts w:ascii="Arial" w:hAnsi="Arial" w:cs="Arial"/>
          <w:b/>
          <w:color w:val="000000"/>
          <w:sz w:val="22"/>
          <w:szCs w:val="24"/>
        </w:rPr>
      </w:pPr>
      <w:r w:rsidRPr="00A34259">
        <w:rPr>
          <w:rFonts w:ascii="Arial" w:hAnsi="Arial" w:cs="Arial"/>
          <w:b/>
          <w:color w:val="000000"/>
          <w:sz w:val="22"/>
          <w:szCs w:val="24"/>
        </w:rPr>
        <w:t>(Anmerkung: Nur die weißen Felder ausfüllen)</w:t>
      </w:r>
    </w:p>
    <w:p w14:paraId="1E765F7A" w14:textId="45241551" w:rsidR="00D25DEB" w:rsidRDefault="00D25DEB" w:rsidP="00D25DEB">
      <w:pPr>
        <w:pStyle w:val="Liste1"/>
        <w:numPr>
          <w:ilvl w:val="0"/>
          <w:numId w:val="0"/>
        </w:numPr>
        <w:tabs>
          <w:tab w:val="left" w:pos="720"/>
        </w:tabs>
        <w:spacing w:before="120" w:after="120"/>
        <w:rPr>
          <w:rFonts w:cs="Arial"/>
          <w:color w:val="000000"/>
        </w:rPr>
      </w:pPr>
      <w:r>
        <w:rPr>
          <w:rFonts w:cs="Arial"/>
          <w:color w:val="000000"/>
        </w:rPr>
        <w:t>Ausschlusskriterien sind mit einem [A] gekennzeichnet. Eine Nichterfüllung eines Ausschlusskriterium führt zum Ausschluss des Angebots</w:t>
      </w:r>
      <w:r w:rsidRPr="001B6EB8">
        <w:rPr>
          <w:rFonts w:cs="Arial"/>
          <w:color w:val="000000"/>
        </w:rPr>
        <w:t xml:space="preserve">. </w:t>
      </w:r>
    </w:p>
    <w:p w14:paraId="7041E816" w14:textId="75D2FA5E" w:rsidR="00D25DEB" w:rsidRPr="00D25DEB" w:rsidRDefault="00D25DEB" w:rsidP="00D25DEB">
      <w:pPr>
        <w:spacing w:before="60" w:after="60"/>
        <w:rPr>
          <w:rFonts w:ascii="Arial" w:hAnsi="Arial" w:cs="Arial"/>
          <w:color w:val="000000"/>
          <w:sz w:val="22"/>
          <w:szCs w:val="22"/>
          <w:lang w:eastAsia="de-DE"/>
        </w:rPr>
      </w:pPr>
      <w:r w:rsidRPr="00D25DEB">
        <w:rPr>
          <w:rFonts w:ascii="Arial" w:hAnsi="Arial" w:cs="Arial"/>
          <w:color w:val="000000"/>
          <w:sz w:val="22"/>
          <w:szCs w:val="22"/>
          <w:lang w:eastAsia="de-DE"/>
        </w:rPr>
        <w:t>Angaben zu Bewertungskriterien [B] werden mit Punkten entsprechend der Leistungsmatrix bewertet. Fehlen geforderte Angaben</w:t>
      </w:r>
      <w:r w:rsidR="00015598">
        <w:rPr>
          <w:rFonts w:ascii="Arial" w:hAnsi="Arial" w:cs="Arial"/>
          <w:color w:val="000000"/>
          <w:sz w:val="22"/>
          <w:szCs w:val="22"/>
          <w:lang w:eastAsia="de-DE"/>
        </w:rPr>
        <w:t xml:space="preserve"> zu Bewertungskriterien</w:t>
      </w:r>
      <w:r w:rsidRPr="00D25DEB">
        <w:rPr>
          <w:rFonts w:ascii="Arial" w:hAnsi="Arial" w:cs="Arial"/>
          <w:color w:val="000000"/>
          <w:sz w:val="22"/>
          <w:szCs w:val="22"/>
          <w:lang w:eastAsia="de-DE"/>
        </w:rPr>
        <w:t>, w</w:t>
      </w:r>
      <w:r w:rsidR="00B73628">
        <w:rPr>
          <w:rFonts w:ascii="Arial" w:hAnsi="Arial" w:cs="Arial"/>
          <w:color w:val="000000"/>
          <w:sz w:val="22"/>
          <w:szCs w:val="22"/>
          <w:lang w:eastAsia="de-DE"/>
        </w:rPr>
        <w:t>erden</w:t>
      </w:r>
      <w:r w:rsidRPr="00D25DEB">
        <w:rPr>
          <w:rFonts w:ascii="Arial" w:hAnsi="Arial" w:cs="Arial"/>
          <w:color w:val="000000"/>
          <w:sz w:val="22"/>
          <w:szCs w:val="22"/>
          <w:lang w:eastAsia="de-DE"/>
        </w:rPr>
        <w:t xml:space="preserve"> </w:t>
      </w:r>
      <w:r w:rsidR="00015598">
        <w:rPr>
          <w:rFonts w:ascii="Arial" w:hAnsi="Arial" w:cs="Arial"/>
          <w:color w:val="000000"/>
          <w:sz w:val="22"/>
          <w:szCs w:val="22"/>
          <w:lang w:eastAsia="de-DE"/>
        </w:rPr>
        <w:t>diese</w:t>
      </w:r>
      <w:r w:rsidR="00B73628">
        <w:rPr>
          <w:rFonts w:ascii="Arial" w:hAnsi="Arial" w:cs="Arial"/>
          <w:color w:val="000000"/>
          <w:sz w:val="22"/>
          <w:szCs w:val="22"/>
          <w:lang w:eastAsia="de-DE"/>
        </w:rPr>
        <w:t xml:space="preserve"> jeweils</w:t>
      </w:r>
      <w:r w:rsidRPr="00D25DEB">
        <w:rPr>
          <w:rFonts w:ascii="Arial" w:hAnsi="Arial" w:cs="Arial"/>
          <w:color w:val="000000"/>
          <w:sz w:val="22"/>
          <w:szCs w:val="22"/>
          <w:lang w:eastAsia="de-DE"/>
        </w:rPr>
        <w:t xml:space="preserve"> mit 0 Punkten bewertet.</w:t>
      </w:r>
    </w:p>
    <w:p w14:paraId="3BA8ADBA" w14:textId="77777777" w:rsidR="00D25DEB" w:rsidRPr="007A377F" w:rsidRDefault="00D25DEB" w:rsidP="007A377F">
      <w:pPr>
        <w:spacing w:before="60" w:after="60"/>
        <w:rPr>
          <w:rFonts w:ascii="Arial" w:hAnsi="Arial" w:cs="Arial"/>
          <w:color w:val="000000"/>
          <w:sz w:val="18"/>
          <w:szCs w:val="18"/>
        </w:rPr>
      </w:pPr>
    </w:p>
    <w:tbl>
      <w:tblPr>
        <w:tblW w:w="14157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9195"/>
      </w:tblGrid>
      <w:tr w:rsidR="008B28E2" w:rsidRPr="00C9773D" w14:paraId="60BD3995" w14:textId="77777777" w:rsidTr="00570F62"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6FD97A" w14:textId="2CA8ED61" w:rsidR="00742C08" w:rsidRPr="00742C08" w:rsidRDefault="00742C08" w:rsidP="00742C0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42C08">
              <w:rPr>
                <w:rFonts w:cs="Arial"/>
                <w:b/>
                <w:color w:val="000000"/>
              </w:rPr>
              <w:t>Name, Vorname</w:t>
            </w:r>
            <w:r>
              <w:rPr>
                <w:rFonts w:cs="Arial"/>
                <w:b/>
                <w:color w:val="000000"/>
              </w:rPr>
              <w:t xml:space="preserve"> </w:t>
            </w:r>
            <w:r w:rsidRPr="00742C08">
              <w:rPr>
                <w:rFonts w:cs="Arial"/>
                <w:b/>
                <w:color w:val="000000"/>
              </w:rPr>
              <w:t>(benannte Person)</w:t>
            </w:r>
          </w:p>
          <w:p w14:paraId="6890FE53" w14:textId="00A40BE5" w:rsidR="008B28E2" w:rsidRDefault="00742C08" w:rsidP="00742C0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42C08">
              <w:rPr>
                <w:rFonts w:cs="Arial"/>
                <w:b/>
                <w:color w:val="000000"/>
              </w:rPr>
              <w:t>Unternehmenszugehörigkeit (Firma)</w:t>
            </w:r>
          </w:p>
        </w:tc>
        <w:tc>
          <w:tcPr>
            <w:tcW w:w="9195" w:type="dxa"/>
            <w:tcBorders>
              <w:bottom w:val="single" w:sz="4" w:space="0" w:color="auto"/>
            </w:tcBorders>
          </w:tcPr>
          <w:p w14:paraId="7DC46296" w14:textId="77777777" w:rsidR="008B28E2" w:rsidRDefault="0064012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&lt; </w:t>
            </w:r>
            <w:r w:rsidRPr="0090207F">
              <w:rPr>
                <w:rFonts w:cs="Arial"/>
                <w:color w:val="000000"/>
              </w:rPr>
              <w:t>Angabe von Vorname und Nachname sowie Unternehmenszugehörigkeit &gt;</w:t>
            </w:r>
          </w:p>
          <w:sdt>
            <w:sdtPr>
              <w:rPr>
                <w:rFonts w:cs="Arial"/>
                <w:color w:val="000000"/>
                <w:sz w:val="16"/>
                <w:szCs w:val="16"/>
              </w:rPr>
              <w:id w:val="1009414507"/>
              <w:placeholder>
                <w:docPart w:val="DefaultPlaceholder_-1854013440"/>
              </w:placeholder>
              <w:showingPlcHdr/>
            </w:sdtPr>
            <w:sdtEndPr/>
            <w:sdtContent>
              <w:p w14:paraId="1D79B263" w14:textId="38351635" w:rsidR="0054663F" w:rsidRPr="00640127" w:rsidRDefault="0054663F">
                <w:pPr>
                  <w:pStyle w:val="Liste1"/>
                  <w:numPr>
                    <w:ilvl w:val="0"/>
                    <w:numId w:val="0"/>
                  </w:numPr>
                  <w:tabs>
                    <w:tab w:val="left" w:pos="720"/>
                  </w:tabs>
                  <w:spacing w:before="120" w:after="120"/>
                  <w:rPr>
                    <w:rFonts w:cs="Arial"/>
                    <w:color w:val="000000"/>
                    <w:sz w:val="16"/>
                    <w:szCs w:val="16"/>
                  </w:rPr>
                </w:pPr>
                <w:r w:rsidRPr="005652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90207F" w:rsidRPr="00C9773D" w14:paraId="5C320DE7" w14:textId="77777777">
        <w:tc>
          <w:tcPr>
            <w:tcW w:w="1415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08A1BF" w14:textId="1713B20E" w:rsidR="0090207F" w:rsidRDefault="0090207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  <w:b/>
                <w:color w:val="000000"/>
              </w:rPr>
              <w:t>Allgemein Anforderungen</w:t>
            </w:r>
          </w:p>
        </w:tc>
      </w:tr>
      <w:tr w:rsidR="005705BC" w:rsidRPr="00C9773D" w14:paraId="06DF2263" w14:textId="77777777" w:rsidTr="00570F62">
        <w:tc>
          <w:tcPr>
            <w:tcW w:w="4962" w:type="dxa"/>
            <w:shd w:val="clear" w:color="auto" w:fill="D9D9D9" w:themeFill="background1" w:themeFillShade="D9"/>
          </w:tcPr>
          <w:p w14:paraId="27D7A0D8" w14:textId="77777777" w:rsidR="005705BC" w:rsidRDefault="007A321D" w:rsidP="00385A9C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A321D">
              <w:rPr>
                <w:rFonts w:cs="Arial"/>
                <w:b/>
                <w:color w:val="000000"/>
              </w:rPr>
              <w:t>Deutschkenntnisse</w:t>
            </w:r>
          </w:p>
          <w:p w14:paraId="4B4FB1E6" w14:textId="33065768" w:rsidR="004D0C38" w:rsidRDefault="004D0C38" w:rsidP="00385A9C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 xml:space="preserve">[A] </w:t>
            </w:r>
            <w:r w:rsidR="00C53128" w:rsidRPr="00C53128">
              <w:rPr>
                <w:rFonts w:cs="Arial"/>
                <w:b/>
                <w:color w:val="000000"/>
              </w:rPr>
              <w:t>4.4.2.</w:t>
            </w:r>
            <w:r w:rsidR="00C53128">
              <w:rPr>
                <w:rFonts w:cs="Arial"/>
                <w:b/>
                <w:color w:val="000000"/>
              </w:rPr>
              <w:t xml:space="preserve">2 </w:t>
            </w:r>
            <w:r w:rsidR="00373FF7">
              <w:rPr>
                <w:rFonts w:cs="Arial"/>
                <w:b/>
                <w:color w:val="000000"/>
              </w:rPr>
              <w:t>gemäß Leistungsmatrix</w:t>
            </w:r>
          </w:p>
        </w:tc>
        <w:tc>
          <w:tcPr>
            <w:tcW w:w="9195" w:type="dxa"/>
          </w:tcPr>
          <w:p w14:paraId="31E8AE19" w14:textId="5C060AB7" w:rsidR="005705BC" w:rsidRDefault="006320EE" w:rsidP="00B8033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6320EE">
              <w:rPr>
                <w:rFonts w:cs="Arial"/>
                <w:color w:val="000000"/>
              </w:rPr>
              <w:t xml:space="preserve">Muttersprachler oder </w:t>
            </w:r>
            <w:r w:rsidR="0054663F">
              <w:rPr>
                <w:rFonts w:cs="Arial"/>
                <w:color w:val="000000"/>
              </w:rPr>
              <w:t xml:space="preserve">mindestens </w:t>
            </w:r>
            <w:r w:rsidRPr="006320EE">
              <w:rPr>
                <w:rFonts w:cs="Arial"/>
                <w:color w:val="000000"/>
              </w:rPr>
              <w:t>Level C2 oder gleichwertig</w:t>
            </w:r>
          </w:p>
          <w:p w14:paraId="13CA533D" w14:textId="66D14AF6" w:rsidR="005C367B" w:rsidRPr="005C367B" w:rsidRDefault="00EE4961" w:rsidP="005C367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-224296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63F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5C367B" w:rsidRPr="005C367B">
              <w:rPr>
                <w:rFonts w:cs="Arial"/>
                <w:color w:val="000000"/>
              </w:rPr>
              <w:t xml:space="preserve"> Ja</w:t>
            </w:r>
          </w:p>
          <w:p w14:paraId="0F1BA95E" w14:textId="77777777" w:rsidR="006320EE" w:rsidRDefault="00EE4961" w:rsidP="005C367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-608440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63F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5C367B" w:rsidRPr="005C367B">
              <w:rPr>
                <w:rFonts w:cs="Arial"/>
                <w:color w:val="000000"/>
              </w:rPr>
              <w:t xml:space="preserve"> Nein</w:t>
            </w:r>
          </w:p>
          <w:sdt>
            <w:sdtPr>
              <w:rPr>
                <w:rFonts w:cs="Arial"/>
                <w:color w:val="000000"/>
              </w:rPr>
              <w:id w:val="1998450537"/>
              <w:placeholder>
                <w:docPart w:val="DefaultPlaceholder_-1854013440"/>
              </w:placeholder>
              <w:showingPlcHdr/>
            </w:sdtPr>
            <w:sdtEndPr/>
            <w:sdtContent>
              <w:p w14:paraId="4B6899BF" w14:textId="01216D92" w:rsidR="0054663F" w:rsidRPr="00C9773D" w:rsidRDefault="0054663F" w:rsidP="005C367B">
                <w:pPr>
                  <w:pStyle w:val="Liste1"/>
                  <w:numPr>
                    <w:ilvl w:val="0"/>
                    <w:numId w:val="0"/>
                  </w:numPr>
                  <w:tabs>
                    <w:tab w:val="left" w:pos="720"/>
                  </w:tabs>
                  <w:spacing w:before="120" w:after="120"/>
                  <w:rPr>
                    <w:rFonts w:cs="Arial"/>
                    <w:color w:val="000000"/>
                  </w:rPr>
                </w:pPr>
                <w:r w:rsidRPr="005652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570F62" w:rsidRPr="00C9773D" w14:paraId="3AB771FE" w14:textId="77777777">
        <w:trPr>
          <w:trHeight w:val="426"/>
        </w:trPr>
        <w:tc>
          <w:tcPr>
            <w:tcW w:w="1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1E4791F7" w14:textId="7D6E8589" w:rsidR="001B6EB8" w:rsidRPr="0090207F" w:rsidRDefault="00570F62" w:rsidP="0090207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70F62">
              <w:rPr>
                <w:rFonts w:cs="Arial"/>
                <w:b/>
                <w:color w:val="000000"/>
              </w:rPr>
              <w:t>Fachliche Anforderungen</w:t>
            </w:r>
          </w:p>
        </w:tc>
      </w:tr>
      <w:tr w:rsidR="00385A9C" w:rsidRPr="00C9773D" w14:paraId="1D229231" w14:textId="77777777" w:rsidTr="00345B64">
        <w:trPr>
          <w:trHeight w:val="4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B707B" w14:textId="440C5216" w:rsidR="001B6EB8" w:rsidRDefault="00570F62" w:rsidP="00EA701B">
            <w:pPr>
              <w:pStyle w:val="Liste1"/>
              <w:numPr>
                <w:ilvl w:val="0"/>
                <w:numId w:val="0"/>
              </w:numPr>
              <w:tabs>
                <w:tab w:val="left" w:pos="720"/>
                <w:tab w:val="center" w:pos="2396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Berufserfahrung</w:t>
            </w:r>
            <w:r w:rsidR="006563C6">
              <w:rPr>
                <w:rFonts w:cs="Arial"/>
                <w:b/>
                <w:color w:val="000000"/>
              </w:rPr>
              <w:t xml:space="preserve"> </w:t>
            </w:r>
            <w:r w:rsidR="00193C29" w:rsidRPr="00193C29">
              <w:rPr>
                <w:rFonts w:cs="Arial"/>
                <w:b/>
                <w:color w:val="000000"/>
              </w:rPr>
              <w:t xml:space="preserve">als </w:t>
            </w:r>
            <w:r w:rsidR="00526EEB">
              <w:rPr>
                <w:rFonts w:cs="Arial"/>
                <w:b/>
                <w:color w:val="000000"/>
              </w:rPr>
              <w:t xml:space="preserve">Projektleiter / </w:t>
            </w:r>
            <w:proofErr w:type="spellStart"/>
            <w:r w:rsidR="006F76BA">
              <w:rPr>
                <w:rFonts w:cs="Arial"/>
                <w:b/>
                <w:color w:val="000000"/>
              </w:rPr>
              <w:t>Scrum</w:t>
            </w:r>
            <w:proofErr w:type="spellEnd"/>
            <w:r w:rsidR="006F76BA">
              <w:rPr>
                <w:rFonts w:cs="Arial"/>
                <w:b/>
                <w:color w:val="000000"/>
              </w:rPr>
              <w:t xml:space="preserve"> Master</w:t>
            </w:r>
            <w:r w:rsidR="00193C29" w:rsidRPr="00193C29">
              <w:rPr>
                <w:rFonts w:cs="Arial"/>
                <w:b/>
                <w:color w:val="000000"/>
              </w:rPr>
              <w:t xml:space="preserve"> (oder vergleichbar Position in agilen Projekten)</w:t>
            </w:r>
          </w:p>
          <w:p w14:paraId="0248E65C" w14:textId="2521DC56" w:rsidR="00ED0F82" w:rsidRDefault="00A54211" w:rsidP="00193C29">
            <w:pPr>
              <w:pStyle w:val="Liste1"/>
              <w:numPr>
                <w:ilvl w:val="0"/>
                <w:numId w:val="0"/>
              </w:numPr>
              <w:tabs>
                <w:tab w:val="left" w:pos="720"/>
                <w:tab w:val="center" w:pos="2396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B94E44">
              <w:rPr>
                <w:rFonts w:cs="Arial"/>
                <w:b/>
                <w:color w:val="000000"/>
              </w:rPr>
              <w:t xml:space="preserve">[A] </w:t>
            </w:r>
            <w:r w:rsidR="00C53128" w:rsidRPr="00C53128">
              <w:rPr>
                <w:rFonts w:cs="Arial"/>
                <w:b/>
                <w:color w:val="000000"/>
              </w:rPr>
              <w:t>4.4.2.3</w:t>
            </w:r>
            <w:r w:rsidR="00C53128">
              <w:rPr>
                <w:rFonts w:cs="Arial"/>
                <w:b/>
                <w:color w:val="000000"/>
              </w:rPr>
              <w:t xml:space="preserve"> </w:t>
            </w:r>
            <w:r>
              <w:rPr>
                <w:rFonts w:cs="Arial"/>
                <w:b/>
                <w:color w:val="000000"/>
              </w:rPr>
              <w:t>gemäß Leistungsmatrix</w:t>
            </w:r>
          </w:p>
          <w:p w14:paraId="195ACA11" w14:textId="77777777" w:rsidR="00312251" w:rsidRPr="00312251" w:rsidRDefault="00312251" w:rsidP="00312251">
            <w:pPr>
              <w:rPr>
                <w:lang w:eastAsia="de-DE"/>
              </w:rPr>
            </w:pPr>
          </w:p>
          <w:p w14:paraId="5C066C36" w14:textId="77777777" w:rsidR="00312251" w:rsidRPr="00312251" w:rsidRDefault="00312251" w:rsidP="00312251">
            <w:pPr>
              <w:rPr>
                <w:lang w:eastAsia="de-DE"/>
              </w:rPr>
            </w:pPr>
          </w:p>
          <w:p w14:paraId="03E49A89" w14:textId="21336407" w:rsidR="0006748E" w:rsidRDefault="0006748E" w:rsidP="00312251">
            <w:pPr>
              <w:tabs>
                <w:tab w:val="left" w:pos="3940"/>
              </w:tabs>
              <w:rPr>
                <w:lang w:eastAsia="de-DE"/>
              </w:rPr>
            </w:pPr>
          </w:p>
          <w:p w14:paraId="2B505528" w14:textId="77777777" w:rsidR="0006748E" w:rsidRPr="0006748E" w:rsidRDefault="0006748E" w:rsidP="0006748E">
            <w:pPr>
              <w:rPr>
                <w:lang w:eastAsia="de-DE"/>
              </w:rPr>
            </w:pPr>
          </w:p>
          <w:p w14:paraId="4B9127A6" w14:textId="43DF9CD3" w:rsidR="00312251" w:rsidRPr="0006748E" w:rsidRDefault="0006748E" w:rsidP="0006748E">
            <w:pPr>
              <w:tabs>
                <w:tab w:val="left" w:pos="1920"/>
              </w:tabs>
              <w:rPr>
                <w:lang w:eastAsia="de-DE"/>
              </w:rPr>
            </w:pPr>
            <w:r>
              <w:rPr>
                <w:lang w:eastAsia="de-DE"/>
              </w:rPr>
              <w:tab/>
            </w:r>
          </w:p>
        </w:tc>
        <w:tc>
          <w:tcPr>
            <w:tcW w:w="9195" w:type="dxa"/>
            <w:tcBorders>
              <w:left w:val="single" w:sz="4" w:space="0" w:color="auto"/>
            </w:tcBorders>
          </w:tcPr>
          <w:p w14:paraId="4BB33696" w14:textId="4AD08A0C" w:rsidR="00AA2B1A" w:rsidRDefault="00510923" w:rsidP="00AA2B1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&gt;= 4 Jahre </w:t>
            </w:r>
            <w:r w:rsidR="00AA2B1A" w:rsidRPr="00B8033E">
              <w:rPr>
                <w:rFonts w:cs="Arial"/>
                <w:color w:val="000000"/>
              </w:rPr>
              <w:t>Berufserfahrung im genannten Tätigkeitsfeld / Aufgabenbereich</w:t>
            </w:r>
          </w:p>
          <w:p w14:paraId="39E96F4C" w14:textId="77777777" w:rsidR="00510923" w:rsidRPr="005C367B" w:rsidRDefault="00EE4961" w:rsidP="00510923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1340740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23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510923" w:rsidRPr="005C367B">
              <w:rPr>
                <w:rFonts w:cs="Arial"/>
                <w:color w:val="000000"/>
              </w:rPr>
              <w:t xml:space="preserve"> Ja</w:t>
            </w:r>
          </w:p>
          <w:p w14:paraId="4B5F8B34" w14:textId="77777777" w:rsidR="00510923" w:rsidRDefault="00EE4961" w:rsidP="00510923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-1698614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23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510923" w:rsidRPr="005C367B">
              <w:rPr>
                <w:rFonts w:cs="Arial"/>
                <w:color w:val="000000"/>
              </w:rPr>
              <w:t xml:space="preserve"> Nein</w:t>
            </w:r>
          </w:p>
          <w:p w14:paraId="71F40BFB" w14:textId="45BE7018" w:rsidR="00510923" w:rsidRDefault="00AA2B1A" w:rsidP="00510923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ascii="MS Gothic" w:eastAsia="MS Gothic" w:hAnsi="MS Gothic" w:cs="Arial"/>
                <w:color w:val="000000"/>
              </w:rPr>
            </w:pPr>
            <w:r w:rsidRPr="00B8033E">
              <w:rPr>
                <w:rFonts w:cs="Arial"/>
                <w:color w:val="000000"/>
              </w:rPr>
              <w:t>Angabe von Zeitraum, Unternehmen, Funktion, Tätigkeitsschwerpunkten / Tätigkeitsbeschreibung je Station</w:t>
            </w:r>
            <w:r w:rsidR="00BA5DD7">
              <w:rPr>
                <w:rFonts w:cs="Arial"/>
                <w:color w:val="000000"/>
              </w:rPr>
              <w:t>:</w:t>
            </w:r>
          </w:p>
          <w:p w14:paraId="74092021" w14:textId="20A19594" w:rsidR="0054663F" w:rsidRPr="00C9773D" w:rsidRDefault="00EE4961" w:rsidP="00510923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73859894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4663F" w:rsidRPr="005652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822E50" w:rsidRPr="00C9773D" w14:paraId="58CF79D7" w14:textId="77777777" w:rsidTr="00345B64">
        <w:trPr>
          <w:trHeight w:val="4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2EC65B" w14:textId="77777777" w:rsidR="00822E50" w:rsidRDefault="00822E50" w:rsidP="00822E50">
            <w:pPr>
              <w:pStyle w:val="Liste1"/>
              <w:numPr>
                <w:ilvl w:val="0"/>
                <w:numId w:val="0"/>
              </w:numPr>
              <w:tabs>
                <w:tab w:val="left" w:pos="720"/>
                <w:tab w:val="center" w:pos="2396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lastRenderedPageBreak/>
              <w:t>Zertifikate</w:t>
            </w:r>
          </w:p>
          <w:p w14:paraId="56B0A21E" w14:textId="2A80C39C" w:rsidR="00A54211" w:rsidRDefault="00A54211" w:rsidP="00822E50">
            <w:pPr>
              <w:pStyle w:val="Liste1"/>
              <w:numPr>
                <w:ilvl w:val="0"/>
                <w:numId w:val="0"/>
              </w:numPr>
              <w:tabs>
                <w:tab w:val="left" w:pos="720"/>
                <w:tab w:val="center" w:pos="2396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B94E44">
              <w:rPr>
                <w:rFonts w:cs="Arial"/>
                <w:b/>
                <w:color w:val="000000"/>
              </w:rPr>
              <w:t xml:space="preserve">[A] </w:t>
            </w:r>
            <w:r w:rsidR="00C53128" w:rsidRPr="00C53128">
              <w:rPr>
                <w:rFonts w:cs="Arial"/>
                <w:b/>
                <w:color w:val="000000"/>
              </w:rPr>
              <w:t>4.4.2.4</w:t>
            </w:r>
            <w:r w:rsidR="00C53128">
              <w:rPr>
                <w:rFonts w:cs="Arial"/>
                <w:b/>
                <w:color w:val="000000"/>
              </w:rPr>
              <w:t xml:space="preserve"> </w:t>
            </w:r>
            <w:r>
              <w:rPr>
                <w:rFonts w:cs="Arial"/>
                <w:b/>
                <w:color w:val="000000"/>
              </w:rPr>
              <w:t>gemäß Leistungsmatrix</w:t>
            </w:r>
          </w:p>
        </w:tc>
        <w:tc>
          <w:tcPr>
            <w:tcW w:w="9195" w:type="dxa"/>
            <w:tcBorders>
              <w:left w:val="single" w:sz="4" w:space="0" w:color="auto"/>
            </w:tcBorders>
          </w:tcPr>
          <w:p w14:paraId="10641C96" w14:textId="61AB33EE" w:rsidR="00BA5DD7" w:rsidRDefault="00BA5DD7" w:rsidP="00822E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BA5DD7">
              <w:rPr>
                <w:rFonts w:cs="Arial"/>
                <w:color w:val="000000"/>
              </w:rPr>
              <w:t xml:space="preserve">Gültige Zertifizierung als </w:t>
            </w:r>
            <w:proofErr w:type="spellStart"/>
            <w:r w:rsidR="00526EEB">
              <w:rPr>
                <w:rFonts w:cs="Arial"/>
                <w:color w:val="000000"/>
              </w:rPr>
              <w:t>Scrum</w:t>
            </w:r>
            <w:proofErr w:type="spellEnd"/>
            <w:r w:rsidR="00526EEB">
              <w:rPr>
                <w:rFonts w:cs="Arial"/>
                <w:color w:val="000000"/>
              </w:rPr>
              <w:t xml:space="preserve"> Master</w:t>
            </w:r>
            <w:r w:rsidRPr="00BA5DD7">
              <w:rPr>
                <w:rFonts w:cs="Arial"/>
                <w:color w:val="000000"/>
              </w:rPr>
              <w:t xml:space="preserve"> (oder vergleichbare Zertifizierung im agilen Projektmanagement)</w:t>
            </w:r>
          </w:p>
          <w:p w14:paraId="62E71676" w14:textId="77777777" w:rsidR="00BA5DD7" w:rsidRPr="005C367B" w:rsidRDefault="00EE4961" w:rsidP="00BA5DD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625124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DD7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BA5DD7" w:rsidRPr="005C367B">
              <w:rPr>
                <w:rFonts w:cs="Arial"/>
                <w:color w:val="000000"/>
              </w:rPr>
              <w:t xml:space="preserve"> Ja</w:t>
            </w:r>
          </w:p>
          <w:p w14:paraId="5655A068" w14:textId="77777777" w:rsidR="00BA5DD7" w:rsidRDefault="00EE4961" w:rsidP="00BA5DD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-182896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DD7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BA5DD7" w:rsidRPr="005C367B">
              <w:rPr>
                <w:rFonts w:cs="Arial"/>
                <w:color w:val="000000"/>
              </w:rPr>
              <w:t xml:space="preserve"> Nein</w:t>
            </w:r>
          </w:p>
          <w:p w14:paraId="4447B0C8" w14:textId="47AA69FE" w:rsidR="00822E50" w:rsidRDefault="00822E50" w:rsidP="00822E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385A9C">
              <w:rPr>
                <w:rFonts w:cs="Arial"/>
                <w:color w:val="000000"/>
              </w:rPr>
              <w:t xml:space="preserve">Zertifikate </w:t>
            </w:r>
            <w:r>
              <w:rPr>
                <w:rFonts w:cs="Arial"/>
                <w:color w:val="000000"/>
              </w:rPr>
              <w:t>(Datum, Titel, Gegenstand des Trainings, ggf. Gültigkeit)</w:t>
            </w:r>
            <w:r w:rsidR="00BA5DD7">
              <w:rPr>
                <w:rFonts w:cs="Arial"/>
                <w:color w:val="000000"/>
              </w:rPr>
              <w:t>:</w:t>
            </w:r>
          </w:p>
          <w:sdt>
            <w:sdtPr>
              <w:rPr>
                <w:rFonts w:cs="Arial"/>
                <w:color w:val="000000"/>
              </w:rPr>
              <w:id w:val="-2010981456"/>
              <w:placeholder>
                <w:docPart w:val="DefaultPlaceholder_-1854013440"/>
              </w:placeholder>
              <w:showingPlcHdr/>
            </w:sdtPr>
            <w:sdtEndPr/>
            <w:sdtContent>
              <w:p w14:paraId="51482C11" w14:textId="249FD467" w:rsidR="0054663F" w:rsidRPr="00C9773D" w:rsidRDefault="0054663F" w:rsidP="00822E50">
                <w:pPr>
                  <w:pStyle w:val="Liste1"/>
                  <w:numPr>
                    <w:ilvl w:val="0"/>
                    <w:numId w:val="0"/>
                  </w:numPr>
                  <w:tabs>
                    <w:tab w:val="left" w:pos="720"/>
                  </w:tabs>
                  <w:spacing w:before="120" w:after="120"/>
                  <w:rPr>
                    <w:rFonts w:cs="Arial"/>
                    <w:color w:val="000000"/>
                  </w:rPr>
                </w:pPr>
                <w:r w:rsidRPr="005652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822E50" w:rsidRPr="00C9773D" w14:paraId="5C188F75" w14:textId="77777777" w:rsidTr="00345B6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A39EAE" w14:textId="77777777" w:rsidR="009244CF" w:rsidRDefault="009244CF" w:rsidP="00537715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44CF">
              <w:rPr>
                <w:rFonts w:ascii="Arial" w:hAnsi="Arial" w:cs="Arial"/>
                <w:b/>
                <w:color w:val="000000"/>
                <w:sz w:val="22"/>
                <w:szCs w:val="22"/>
              </w:rPr>
              <w:t>Erfahrung im Aufbau/Coaching/Schulung von Teams</w:t>
            </w:r>
          </w:p>
          <w:p w14:paraId="27EF11F5" w14:textId="658154DC" w:rsidR="00822E50" w:rsidRPr="00C9773D" w:rsidRDefault="008049F9" w:rsidP="00537715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75C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[B] </w:t>
            </w:r>
            <w:r w:rsidR="00C53128" w:rsidRPr="00C53128">
              <w:rPr>
                <w:rFonts w:ascii="Arial" w:hAnsi="Arial" w:cs="Arial"/>
                <w:b/>
                <w:color w:val="000000"/>
                <w:sz w:val="22"/>
                <w:szCs w:val="22"/>
              </w:rPr>
              <w:t>4.4.2.5</w:t>
            </w:r>
            <w:r w:rsidR="00C5312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EC4956">
              <w:rPr>
                <w:rFonts w:ascii="Arial" w:hAnsi="Arial" w:cs="Arial"/>
                <w:b/>
                <w:color w:val="000000"/>
                <w:sz w:val="22"/>
                <w:szCs w:val="22"/>
              </w:rPr>
              <w:t>gemäß Leistungsmatrix</w:t>
            </w:r>
          </w:p>
        </w:tc>
        <w:tc>
          <w:tcPr>
            <w:tcW w:w="9195" w:type="dxa"/>
            <w:tcBorders>
              <w:left w:val="single" w:sz="4" w:space="0" w:color="auto"/>
            </w:tcBorders>
          </w:tcPr>
          <w:p w14:paraId="40BA6CF9" w14:textId="0DC9F175" w:rsidR="00822E50" w:rsidRPr="001B6EB8" w:rsidRDefault="00EE4961" w:rsidP="00822E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708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-11159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E50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822E50">
              <w:rPr>
                <w:rFonts w:cs="Arial"/>
                <w:color w:val="000000"/>
              </w:rPr>
              <w:t xml:space="preserve"> </w:t>
            </w:r>
            <w:r w:rsidR="00875C3E" w:rsidRPr="00875C3E">
              <w:rPr>
                <w:rFonts w:cs="Arial"/>
                <w:color w:val="000000"/>
              </w:rPr>
              <w:t>weniger als 150 PT eigene Praxistätigkeit</w:t>
            </w:r>
          </w:p>
          <w:p w14:paraId="4AF36985" w14:textId="2B7748A5" w:rsidR="00822E50" w:rsidRPr="001B6EB8" w:rsidRDefault="00EE4961" w:rsidP="00822E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708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1444648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E50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822E50">
              <w:rPr>
                <w:rFonts w:cs="Arial"/>
                <w:color w:val="000000"/>
              </w:rPr>
              <w:t xml:space="preserve"> </w:t>
            </w:r>
            <w:r w:rsidR="007B13A0" w:rsidRPr="007B13A0">
              <w:rPr>
                <w:rFonts w:cs="Arial"/>
                <w:color w:val="000000"/>
              </w:rPr>
              <w:t>150 PT bis weniger als 200 PT eigene Praxistätigkeit</w:t>
            </w:r>
          </w:p>
          <w:p w14:paraId="7723DDB8" w14:textId="15098B7C" w:rsidR="00822E50" w:rsidRPr="001B6EB8" w:rsidRDefault="00EE4961" w:rsidP="00822E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708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-1530562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E50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822E50">
              <w:rPr>
                <w:rFonts w:cs="Arial"/>
                <w:color w:val="000000"/>
              </w:rPr>
              <w:t xml:space="preserve"> </w:t>
            </w:r>
            <w:r w:rsidR="00D215B5" w:rsidRPr="00D215B5">
              <w:rPr>
                <w:rFonts w:cs="Arial"/>
                <w:color w:val="000000"/>
              </w:rPr>
              <w:t>200 PT bis weniger als 250 PT eigene Praxistätigkeit</w:t>
            </w:r>
          </w:p>
          <w:p w14:paraId="19909E60" w14:textId="7F4D3006" w:rsidR="00822E50" w:rsidRPr="00C9773D" w:rsidRDefault="00EE4961" w:rsidP="00822E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708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59884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2E50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822E50">
              <w:rPr>
                <w:rFonts w:cs="Arial"/>
                <w:color w:val="000000"/>
              </w:rPr>
              <w:t xml:space="preserve"> </w:t>
            </w:r>
            <w:r w:rsidR="00D215B5" w:rsidRPr="00D215B5">
              <w:rPr>
                <w:rFonts w:cs="Arial"/>
                <w:color w:val="000000"/>
              </w:rPr>
              <w:t>250 PT und mehr eigene Praxistätigkeit</w:t>
            </w:r>
          </w:p>
        </w:tc>
      </w:tr>
      <w:tr w:rsidR="00822E50" w:rsidRPr="00C9773D" w14:paraId="6CD09144" w14:textId="77777777" w:rsidTr="00345B6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B1F02" w14:textId="25ECD44A" w:rsidR="00665BF9" w:rsidRDefault="00651DCB" w:rsidP="00537715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51DC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Erfahrung im Einsatz als </w:t>
            </w:r>
            <w:r w:rsidR="00665BF9">
              <w:rPr>
                <w:rFonts w:cs="Arial"/>
                <w:b/>
                <w:color w:val="000000"/>
              </w:rPr>
              <w:t xml:space="preserve">Projektleiter / </w:t>
            </w:r>
            <w:proofErr w:type="spellStart"/>
            <w:r w:rsidR="00665BF9">
              <w:rPr>
                <w:rFonts w:cs="Arial"/>
                <w:b/>
                <w:color w:val="000000"/>
              </w:rPr>
              <w:t>Scrum</w:t>
            </w:r>
            <w:proofErr w:type="spellEnd"/>
            <w:r w:rsidR="00665BF9">
              <w:rPr>
                <w:rFonts w:cs="Arial"/>
                <w:b/>
                <w:color w:val="000000"/>
              </w:rPr>
              <w:t xml:space="preserve"> Master</w:t>
            </w:r>
            <w:r w:rsidR="00665BF9" w:rsidRPr="00193C29">
              <w:rPr>
                <w:rFonts w:cs="Arial"/>
                <w:b/>
                <w:color w:val="000000"/>
              </w:rPr>
              <w:t xml:space="preserve"> </w:t>
            </w:r>
          </w:p>
          <w:p w14:paraId="4AEF99B8" w14:textId="4BB10BE3" w:rsidR="00822E50" w:rsidRDefault="00537715" w:rsidP="00537715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775C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[B] </w:t>
            </w:r>
            <w:r w:rsidR="00C53128" w:rsidRPr="00C53128">
              <w:rPr>
                <w:rFonts w:ascii="Arial" w:hAnsi="Arial" w:cs="Arial"/>
                <w:b/>
                <w:color w:val="000000"/>
                <w:sz w:val="22"/>
                <w:szCs w:val="22"/>
              </w:rPr>
              <w:t>4.4.2.6</w:t>
            </w:r>
            <w:r w:rsidR="00C5312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gemäß Leistungsmatrix</w:t>
            </w:r>
          </w:p>
          <w:p w14:paraId="5CE3865C" w14:textId="77777777" w:rsidR="00665BF9" w:rsidRDefault="00665BF9" w:rsidP="00537715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A261BA9" w14:textId="64E91550" w:rsidR="00665BF9" w:rsidRPr="007B25E6" w:rsidRDefault="00665BF9" w:rsidP="00665BF9">
            <w:pPr>
              <w:pStyle w:val="Liste1"/>
              <w:numPr>
                <w:ilvl w:val="0"/>
                <w:numId w:val="0"/>
              </w:numPr>
              <w:tabs>
                <w:tab w:val="left" w:pos="720"/>
                <w:tab w:val="center" w:pos="2396"/>
              </w:tabs>
              <w:spacing w:before="120" w:after="120"/>
              <w:rPr>
                <w:rFonts w:cs="Arial"/>
                <w:b/>
                <w:color w:val="000000"/>
              </w:rPr>
            </w:pPr>
          </w:p>
        </w:tc>
        <w:tc>
          <w:tcPr>
            <w:tcW w:w="9195" w:type="dxa"/>
            <w:tcBorders>
              <w:left w:val="single" w:sz="4" w:space="0" w:color="auto"/>
            </w:tcBorders>
          </w:tcPr>
          <w:p w14:paraId="6E584D53" w14:textId="4C08821A" w:rsidR="007E1F8D" w:rsidRPr="001B6EB8" w:rsidRDefault="00EE4961" w:rsidP="007E1F8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708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-1584984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F8D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7E1F8D">
              <w:rPr>
                <w:rFonts w:cs="Arial"/>
                <w:color w:val="000000"/>
              </w:rPr>
              <w:t xml:space="preserve"> </w:t>
            </w:r>
            <w:r w:rsidR="00780147" w:rsidRPr="00780147">
              <w:rPr>
                <w:rFonts w:cs="Arial"/>
                <w:color w:val="000000"/>
              </w:rPr>
              <w:t xml:space="preserve">weniger als 300 PT eigene Praxistätigkeit als </w:t>
            </w:r>
            <w:r w:rsidR="00C07AD2" w:rsidRPr="00C07AD2">
              <w:rPr>
                <w:rFonts w:cs="Arial"/>
                <w:color w:val="000000"/>
              </w:rPr>
              <w:t xml:space="preserve">Projektleiter / </w:t>
            </w:r>
            <w:proofErr w:type="spellStart"/>
            <w:r w:rsidR="00C07AD2" w:rsidRPr="00C07AD2">
              <w:rPr>
                <w:rFonts w:cs="Arial"/>
                <w:color w:val="000000"/>
              </w:rPr>
              <w:t>Scrum</w:t>
            </w:r>
            <w:proofErr w:type="spellEnd"/>
            <w:r w:rsidR="00C07AD2" w:rsidRPr="00C07AD2">
              <w:rPr>
                <w:rFonts w:cs="Arial"/>
                <w:color w:val="000000"/>
              </w:rPr>
              <w:t xml:space="preserve"> Master </w:t>
            </w:r>
            <w:r w:rsidR="00780147" w:rsidRPr="00780147">
              <w:rPr>
                <w:rFonts w:cs="Arial"/>
                <w:color w:val="000000"/>
              </w:rPr>
              <w:t xml:space="preserve">(oder vergleichbare Position) im Rahmen von agilen Softwareentwicklungen und der agilen Entwicklung von </w:t>
            </w:r>
            <w:r w:rsidR="00C07AD2">
              <w:rPr>
                <w:rFonts w:cs="Arial"/>
                <w:color w:val="000000"/>
              </w:rPr>
              <w:t>Webseiten</w:t>
            </w:r>
          </w:p>
          <w:p w14:paraId="4C9B5293" w14:textId="7A07A727" w:rsidR="007E1F8D" w:rsidRPr="001B6EB8" w:rsidRDefault="00EE4961" w:rsidP="007E1F8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708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-620840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F8D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7E1F8D">
              <w:rPr>
                <w:rFonts w:cs="Arial"/>
                <w:color w:val="000000"/>
              </w:rPr>
              <w:t xml:space="preserve"> </w:t>
            </w:r>
            <w:r w:rsidR="00780147" w:rsidRPr="00780147">
              <w:rPr>
                <w:rFonts w:cs="Arial"/>
                <w:color w:val="000000"/>
              </w:rPr>
              <w:t xml:space="preserve">300 PT bis weniger als 400 PT eigene Praxistätigkeit als </w:t>
            </w:r>
            <w:r w:rsidR="00C07AD2" w:rsidRPr="00C07AD2">
              <w:rPr>
                <w:rFonts w:cs="Arial"/>
                <w:color w:val="000000"/>
              </w:rPr>
              <w:t xml:space="preserve">Projektleiter / </w:t>
            </w:r>
            <w:proofErr w:type="spellStart"/>
            <w:r w:rsidR="00C07AD2" w:rsidRPr="00C07AD2">
              <w:rPr>
                <w:rFonts w:cs="Arial"/>
                <w:color w:val="000000"/>
              </w:rPr>
              <w:t>Scrum</w:t>
            </w:r>
            <w:proofErr w:type="spellEnd"/>
            <w:r w:rsidR="00C07AD2" w:rsidRPr="00C07AD2">
              <w:rPr>
                <w:rFonts w:cs="Arial"/>
                <w:color w:val="000000"/>
              </w:rPr>
              <w:t xml:space="preserve"> Master</w:t>
            </w:r>
            <w:r w:rsidR="00780147" w:rsidRPr="00780147">
              <w:rPr>
                <w:rFonts w:cs="Arial"/>
                <w:color w:val="000000"/>
              </w:rPr>
              <w:t xml:space="preserve"> (oder vergleichbare Position) im Rahmen von agilen Softwareentwicklungen, davon mindestens 150 PT eigene Praxistätigkeit im Rahmen der agilen Entwicklung von </w:t>
            </w:r>
            <w:r w:rsidR="00D331AC">
              <w:rPr>
                <w:rFonts w:cs="Arial"/>
                <w:color w:val="000000"/>
              </w:rPr>
              <w:t>Webseiten</w:t>
            </w:r>
          </w:p>
          <w:p w14:paraId="7DBBC11E" w14:textId="3552983C" w:rsidR="007E1F8D" w:rsidRPr="001B6EB8" w:rsidRDefault="00EE4961" w:rsidP="007E1F8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708"/>
              <w:rPr>
                <w:rFonts w:cs="Arial"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-1909460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F8D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7E1F8D">
              <w:rPr>
                <w:rFonts w:cs="Arial"/>
                <w:color w:val="000000"/>
              </w:rPr>
              <w:t xml:space="preserve"> </w:t>
            </w:r>
            <w:r w:rsidR="003F6C75" w:rsidRPr="003F6C75">
              <w:rPr>
                <w:rFonts w:cs="Arial"/>
                <w:color w:val="000000"/>
              </w:rPr>
              <w:t xml:space="preserve">400 PT bis weniger als 500 PT eigene Praxistätigkeit als </w:t>
            </w:r>
            <w:r w:rsidR="00901D7F" w:rsidRPr="00C07AD2">
              <w:rPr>
                <w:rFonts w:cs="Arial"/>
                <w:color w:val="000000"/>
              </w:rPr>
              <w:t xml:space="preserve">Projektleiter / </w:t>
            </w:r>
            <w:proofErr w:type="spellStart"/>
            <w:r w:rsidR="00901D7F" w:rsidRPr="00C07AD2">
              <w:rPr>
                <w:rFonts w:cs="Arial"/>
                <w:color w:val="000000"/>
              </w:rPr>
              <w:t>Scrum</w:t>
            </w:r>
            <w:proofErr w:type="spellEnd"/>
            <w:r w:rsidR="00901D7F" w:rsidRPr="00C07AD2">
              <w:rPr>
                <w:rFonts w:cs="Arial"/>
                <w:color w:val="000000"/>
              </w:rPr>
              <w:t xml:space="preserve"> Master</w:t>
            </w:r>
            <w:r w:rsidR="003F6C75" w:rsidRPr="003F6C75">
              <w:rPr>
                <w:rFonts w:cs="Arial"/>
                <w:color w:val="000000"/>
              </w:rPr>
              <w:t xml:space="preserve"> (oder vergleichbare Position) im Rahmen von agilen Softwareentwicklungen, davon mindestens 200 PT eigene Praxistätigkeit im Rahmen der agilen Entwicklung von </w:t>
            </w:r>
            <w:r w:rsidR="00901D7F">
              <w:rPr>
                <w:rFonts w:cs="Arial"/>
                <w:color w:val="000000"/>
              </w:rPr>
              <w:t>Webseiten</w:t>
            </w:r>
          </w:p>
          <w:p w14:paraId="42FFDD10" w14:textId="71296536" w:rsidR="00822E50" w:rsidRPr="00C9773D" w:rsidRDefault="00EE4961" w:rsidP="007E1F8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708"/>
              <w:rPr>
                <w:rFonts w:cs="Arial"/>
                <w:strike/>
                <w:color w:val="000000"/>
              </w:rPr>
            </w:pPr>
            <w:sdt>
              <w:sdtPr>
                <w:rPr>
                  <w:rFonts w:cs="Arial"/>
                  <w:color w:val="000000"/>
                </w:rPr>
                <w:id w:val="58813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1F8D">
                  <w:rPr>
                    <w:rFonts w:ascii="MS Gothic" w:eastAsia="MS Gothic" w:hAnsi="MS Gothic" w:cs="Arial" w:hint="eastAsia"/>
                    <w:color w:val="000000"/>
                  </w:rPr>
                  <w:t>☐</w:t>
                </w:r>
              </w:sdtContent>
            </w:sdt>
            <w:r w:rsidR="007E1F8D">
              <w:rPr>
                <w:rFonts w:cs="Arial"/>
                <w:color w:val="000000"/>
              </w:rPr>
              <w:t xml:space="preserve"> </w:t>
            </w:r>
            <w:r w:rsidR="00D215B5" w:rsidRPr="00D215B5">
              <w:rPr>
                <w:rFonts w:cs="Arial"/>
                <w:color w:val="000000"/>
              </w:rPr>
              <w:t xml:space="preserve">500 PT und mehr eigene Praxistätigkeit als </w:t>
            </w:r>
            <w:r w:rsidR="00901D7F" w:rsidRPr="00C07AD2">
              <w:rPr>
                <w:rFonts w:cs="Arial"/>
                <w:color w:val="000000"/>
              </w:rPr>
              <w:t xml:space="preserve">Projektleiter / </w:t>
            </w:r>
            <w:proofErr w:type="spellStart"/>
            <w:r w:rsidR="00901D7F" w:rsidRPr="00C07AD2">
              <w:rPr>
                <w:rFonts w:cs="Arial"/>
                <w:color w:val="000000"/>
              </w:rPr>
              <w:t>Scrum</w:t>
            </w:r>
            <w:proofErr w:type="spellEnd"/>
            <w:r w:rsidR="00901D7F" w:rsidRPr="00C07AD2">
              <w:rPr>
                <w:rFonts w:cs="Arial"/>
                <w:color w:val="000000"/>
              </w:rPr>
              <w:t xml:space="preserve"> Master</w:t>
            </w:r>
            <w:r w:rsidR="00901D7F" w:rsidRPr="00780147">
              <w:rPr>
                <w:rFonts w:cs="Arial"/>
                <w:color w:val="000000"/>
              </w:rPr>
              <w:t xml:space="preserve"> </w:t>
            </w:r>
            <w:r w:rsidR="00D215B5" w:rsidRPr="00D215B5">
              <w:rPr>
                <w:rFonts w:cs="Arial"/>
                <w:color w:val="000000"/>
              </w:rPr>
              <w:t xml:space="preserve">(oder vergleichbare Position) im Rahmen von agilen Softwareentwicklungen, davon mindestens 250 PT eigene Praxistätigkeit im Rahmen der agilen Entwicklung von </w:t>
            </w:r>
            <w:r w:rsidR="00901D7F">
              <w:rPr>
                <w:rFonts w:cs="Arial"/>
                <w:color w:val="000000"/>
              </w:rPr>
              <w:t>Webseiten</w:t>
            </w:r>
          </w:p>
        </w:tc>
      </w:tr>
    </w:tbl>
    <w:p w14:paraId="1861D178" w14:textId="77777777" w:rsidR="00236E12" w:rsidRPr="00C9773D" w:rsidRDefault="00236E12" w:rsidP="00236E1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sectPr w:rsidR="00236E12" w:rsidRPr="00C9773D" w:rsidSect="0079492C">
      <w:headerReference w:type="default" r:id="rId11"/>
      <w:footerReference w:type="default" r:id="rId12"/>
      <w:footnotePr>
        <w:pos w:val="beneathText"/>
      </w:footnotePr>
      <w:pgSz w:w="16837" w:h="11905" w:orient="landscape"/>
      <w:pgMar w:top="1418" w:right="1134" w:bottom="1134" w:left="1134" w:header="397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C9FE9" w14:textId="77777777" w:rsidR="00B0185D" w:rsidRDefault="00B0185D">
      <w:r>
        <w:separator/>
      </w:r>
    </w:p>
  </w:endnote>
  <w:endnote w:type="continuationSeparator" w:id="0">
    <w:p w14:paraId="5E13F44E" w14:textId="77777777" w:rsidR="00B0185D" w:rsidRDefault="00B0185D">
      <w:r>
        <w:continuationSeparator/>
      </w:r>
    </w:p>
  </w:endnote>
  <w:endnote w:type="continuationNotice" w:id="1">
    <w:p w14:paraId="3D117CF8" w14:textId="77777777" w:rsidR="00B0185D" w:rsidRDefault="00B018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175" w:type="dxa"/>
      <w:tblInd w:w="8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819"/>
      <w:gridCol w:w="7356"/>
    </w:tblGrid>
    <w:tr w:rsidR="000B77F1" w14:paraId="176121E0" w14:textId="77777777" w:rsidTr="00345B64">
      <w:tc>
        <w:tcPr>
          <w:tcW w:w="6819" w:type="dxa"/>
          <w:tcBorders>
            <w:top w:val="single" w:sz="32" w:space="0" w:color="C0C0C0"/>
            <w:left w:val="single" w:sz="32" w:space="0" w:color="C0C0C0"/>
            <w:bottom w:val="single" w:sz="32" w:space="0" w:color="C0C0C0"/>
          </w:tcBorders>
          <w:shd w:val="clear" w:color="auto" w:fill="BFBFBF"/>
        </w:tcPr>
        <w:p w14:paraId="3C07A432" w14:textId="04379E0D" w:rsidR="000B77F1" w:rsidRPr="00F02079" w:rsidRDefault="000B77F1" w:rsidP="00842565">
          <w:pPr>
            <w:pStyle w:val="Kopfzeile"/>
            <w:snapToGrid w:val="0"/>
            <w:rPr>
              <w:rFonts w:ascii="Arial" w:hAnsi="Arial"/>
              <w:sz w:val="22"/>
            </w:rPr>
          </w:pPr>
          <w:r w:rsidRPr="00F02079">
            <w:rPr>
              <w:rFonts w:ascii="Arial" w:hAnsi="Arial"/>
              <w:sz w:val="22"/>
            </w:rPr>
            <w:t>AZ: 202</w:t>
          </w:r>
          <w:r w:rsidR="0006748E">
            <w:rPr>
              <w:rFonts w:ascii="Arial" w:hAnsi="Arial"/>
              <w:sz w:val="22"/>
            </w:rPr>
            <w:t>6-00198-fis-00</w:t>
          </w:r>
        </w:p>
      </w:tc>
      <w:tc>
        <w:tcPr>
          <w:tcW w:w="7356" w:type="dxa"/>
          <w:tcBorders>
            <w:top w:val="single" w:sz="32" w:space="0" w:color="C0C0C0"/>
            <w:bottom w:val="single" w:sz="32" w:space="0" w:color="C0C0C0"/>
            <w:right w:val="single" w:sz="32" w:space="0" w:color="C0C0C0"/>
          </w:tcBorders>
          <w:shd w:val="clear" w:color="auto" w:fill="BFBFBF"/>
        </w:tcPr>
        <w:p w14:paraId="2DABB0B4" w14:textId="3806E5A0" w:rsidR="000B77F1" w:rsidRPr="00BA51FF" w:rsidRDefault="000B77F1" w:rsidP="00B77133">
          <w:pPr>
            <w:pStyle w:val="Kopfzeile"/>
            <w:jc w:val="center"/>
            <w:rPr>
              <w:rStyle w:val="Seitenzahl"/>
              <w:sz w:val="22"/>
            </w:rPr>
          </w:pPr>
          <w:r w:rsidRPr="00BA51FF">
            <w:rPr>
              <w:rFonts w:ascii="Arial" w:hAnsi="Arial"/>
              <w:sz w:val="22"/>
            </w:rPr>
            <w:t xml:space="preserve">Seite </w:t>
          </w:r>
          <w:r w:rsidRPr="00BA51FF">
            <w:rPr>
              <w:rStyle w:val="Seitenzahl"/>
              <w:sz w:val="22"/>
            </w:rPr>
            <w:fldChar w:fldCharType="begin"/>
          </w:r>
          <w:r w:rsidRPr="00BA51FF">
            <w:rPr>
              <w:rStyle w:val="Seitenzahl"/>
              <w:sz w:val="22"/>
            </w:rPr>
            <w:instrText xml:space="preserve"> PAGE </w:instrText>
          </w:r>
          <w:r w:rsidRPr="00BA51FF">
            <w:rPr>
              <w:rStyle w:val="Seitenzahl"/>
              <w:sz w:val="22"/>
            </w:rPr>
            <w:fldChar w:fldCharType="separate"/>
          </w:r>
          <w:r w:rsidR="00BB317A">
            <w:rPr>
              <w:rStyle w:val="Seitenzahl"/>
              <w:noProof/>
              <w:sz w:val="22"/>
            </w:rPr>
            <w:t>2</w:t>
          </w:r>
          <w:r w:rsidRPr="00BA51FF">
            <w:rPr>
              <w:rStyle w:val="Seitenzahl"/>
              <w:sz w:val="22"/>
            </w:rPr>
            <w:fldChar w:fldCharType="end"/>
          </w:r>
          <w:r w:rsidRPr="00BA51FF">
            <w:rPr>
              <w:rStyle w:val="Seitenzahl"/>
              <w:sz w:val="22"/>
            </w:rPr>
            <w:t xml:space="preserve"> von </w:t>
          </w:r>
          <w:r w:rsidRPr="00BA51FF">
            <w:rPr>
              <w:rStyle w:val="Seitenzahl"/>
              <w:sz w:val="22"/>
            </w:rPr>
            <w:fldChar w:fldCharType="begin"/>
          </w:r>
          <w:r w:rsidRPr="00BA51FF">
            <w:rPr>
              <w:rStyle w:val="Seitenzahl"/>
              <w:sz w:val="22"/>
            </w:rPr>
            <w:instrText xml:space="preserve"> NUMPAGES </w:instrText>
          </w:r>
          <w:r w:rsidRPr="00BA51FF">
            <w:rPr>
              <w:rStyle w:val="Seitenzahl"/>
              <w:sz w:val="22"/>
            </w:rPr>
            <w:fldChar w:fldCharType="separate"/>
          </w:r>
          <w:r w:rsidR="00BB317A">
            <w:rPr>
              <w:rStyle w:val="Seitenzahl"/>
              <w:noProof/>
              <w:sz w:val="22"/>
            </w:rPr>
            <w:t>3</w:t>
          </w:r>
          <w:r w:rsidRPr="00BA51FF">
            <w:rPr>
              <w:rStyle w:val="Seitenzahl"/>
              <w:sz w:val="22"/>
            </w:rPr>
            <w:fldChar w:fldCharType="end"/>
          </w:r>
        </w:p>
        <w:p w14:paraId="0C32E3FD" w14:textId="5EB6299B" w:rsidR="000B77F1" w:rsidRPr="00BA51FF" w:rsidRDefault="000B77F1" w:rsidP="00B77133">
          <w:pPr>
            <w:pStyle w:val="Kopfzeile"/>
            <w:jc w:val="center"/>
            <w:rPr>
              <w:sz w:val="22"/>
            </w:rPr>
          </w:pPr>
        </w:p>
      </w:tc>
    </w:tr>
  </w:tbl>
  <w:p w14:paraId="045D545D" w14:textId="667F0666" w:rsidR="000B77F1" w:rsidRDefault="000B77F1" w:rsidP="00684F8E">
    <w:pPr>
      <w:pStyle w:val="Fuzeile"/>
      <w:tabs>
        <w:tab w:val="clear" w:pos="4536"/>
        <w:tab w:val="clear" w:pos="9072"/>
        <w:tab w:val="left" w:pos="536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423A4" w14:textId="77777777" w:rsidR="00B0185D" w:rsidRDefault="00B0185D">
      <w:r>
        <w:separator/>
      </w:r>
    </w:p>
  </w:footnote>
  <w:footnote w:type="continuationSeparator" w:id="0">
    <w:p w14:paraId="79D1B49A" w14:textId="77777777" w:rsidR="00B0185D" w:rsidRDefault="00B0185D">
      <w:r>
        <w:continuationSeparator/>
      </w:r>
    </w:p>
  </w:footnote>
  <w:footnote w:type="continuationNotice" w:id="1">
    <w:p w14:paraId="14E6E49B" w14:textId="77777777" w:rsidR="00B0185D" w:rsidRDefault="00B018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175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9"/>
      <w:gridCol w:w="9906"/>
    </w:tblGrid>
    <w:tr w:rsidR="000B77F1" w14:paraId="5762A18F" w14:textId="77777777" w:rsidTr="00345B64">
      <w:tc>
        <w:tcPr>
          <w:tcW w:w="14601" w:type="dxa"/>
          <w:gridSpan w:val="2"/>
          <w:tcBorders>
            <w:top w:val="single" w:sz="32" w:space="0" w:color="C0C0C0"/>
            <w:left w:val="single" w:sz="32" w:space="0" w:color="C0C0C0"/>
            <w:bottom w:val="single" w:sz="32" w:space="0" w:color="C0C0C0"/>
            <w:right w:val="single" w:sz="32" w:space="0" w:color="C0C0C0"/>
          </w:tcBorders>
          <w:shd w:val="clear" w:color="auto" w:fill="BFBFBF"/>
        </w:tcPr>
        <w:p w14:paraId="7682232E" w14:textId="117092E0" w:rsidR="000B77F1" w:rsidRDefault="000B77F1" w:rsidP="00654CFE">
          <w:pPr>
            <w:pStyle w:val="Kopfzeile"/>
            <w:snapToGrid w:val="0"/>
            <w:spacing w:before="60" w:after="60"/>
            <w:ind w:left="567"/>
            <w:rPr>
              <w:rFonts w:ascii="Arial" w:hAnsi="Arial" w:cs="Arial"/>
            </w:rPr>
          </w:pPr>
          <w:r w:rsidRPr="00A56307">
            <w:rPr>
              <w:rFonts w:ascii="Arial" w:hAnsi="Arial" w:cs="Arial"/>
            </w:rPr>
            <w:t>Rahmenver</w:t>
          </w:r>
          <w:r w:rsidR="00243765">
            <w:rPr>
              <w:rFonts w:ascii="Arial" w:hAnsi="Arial" w:cs="Arial"/>
            </w:rPr>
            <w:t>einbarung</w:t>
          </w:r>
          <w:r w:rsidRPr="00A56307">
            <w:rPr>
              <w:rFonts w:ascii="Arial" w:hAnsi="Arial" w:cs="Arial"/>
            </w:rPr>
            <w:t xml:space="preserve"> über die Wartung, Pflege und Weiterentwicklung der</w:t>
          </w:r>
          <w:r>
            <w:rPr>
              <w:rFonts w:ascii="Arial" w:hAnsi="Arial" w:cs="Arial"/>
            </w:rPr>
            <w:t xml:space="preserve"> DAkkS</w:t>
          </w:r>
          <w:r w:rsidR="00243765">
            <w:rPr>
              <w:rFonts w:ascii="Arial" w:hAnsi="Arial" w:cs="Arial"/>
            </w:rPr>
            <w:t>-</w:t>
          </w:r>
          <w:r w:rsidR="00483737">
            <w:rPr>
              <w:rFonts w:ascii="Arial" w:hAnsi="Arial" w:cs="Arial"/>
            </w:rPr>
            <w:t>W</w:t>
          </w:r>
          <w:r w:rsidRPr="00A56307">
            <w:rPr>
              <w:rFonts w:ascii="Arial" w:hAnsi="Arial" w:cs="Arial"/>
            </w:rPr>
            <w:t>ebseite</w:t>
          </w:r>
        </w:p>
        <w:p w14:paraId="7641DA5A" w14:textId="6E79ED66" w:rsidR="000B77F1" w:rsidRPr="00807B6C" w:rsidRDefault="000B77F1" w:rsidP="00654CFE">
          <w:pPr>
            <w:pStyle w:val="Kopfzeile"/>
            <w:snapToGrid w:val="0"/>
            <w:spacing w:before="60" w:after="60"/>
            <w:ind w:left="567"/>
            <w:rPr>
              <w:rFonts w:ascii="Arial" w:hAnsi="Arial" w:cs="Arial"/>
              <w:b/>
              <w:szCs w:val="24"/>
            </w:rPr>
          </w:pPr>
          <w:r>
            <w:rPr>
              <w:rFonts w:ascii="Arial" w:hAnsi="Arial" w:cs="Arial"/>
            </w:rPr>
            <w:t>AZ: 202</w:t>
          </w:r>
          <w:r w:rsidR="00243765">
            <w:rPr>
              <w:rFonts w:ascii="Arial" w:hAnsi="Arial" w:cs="Arial"/>
            </w:rPr>
            <w:t>6</w:t>
          </w:r>
          <w:r>
            <w:rPr>
              <w:rFonts w:ascii="Arial" w:hAnsi="Arial" w:cs="Arial"/>
            </w:rPr>
            <w:t>-</w:t>
          </w:r>
          <w:r w:rsidR="00243765">
            <w:rPr>
              <w:rFonts w:ascii="Arial" w:hAnsi="Arial" w:cs="Arial"/>
            </w:rPr>
            <w:t>00</w:t>
          </w:r>
          <w:r w:rsidR="00981A94">
            <w:rPr>
              <w:rFonts w:ascii="Arial" w:hAnsi="Arial" w:cs="Arial"/>
            </w:rPr>
            <w:t>198</w:t>
          </w:r>
          <w:r>
            <w:rPr>
              <w:rFonts w:ascii="Arial" w:hAnsi="Arial" w:cs="Arial"/>
            </w:rPr>
            <w:t>-</w:t>
          </w:r>
          <w:r w:rsidR="00243765">
            <w:rPr>
              <w:rFonts w:ascii="Arial" w:hAnsi="Arial" w:cs="Arial"/>
            </w:rPr>
            <w:t>fis-00</w:t>
          </w:r>
        </w:p>
      </w:tc>
    </w:tr>
    <w:tr w:rsidR="000B77F1" w14:paraId="3686FBE4" w14:textId="77777777" w:rsidTr="006563C6">
      <w:trPr>
        <w:trHeight w:val="455"/>
      </w:trPr>
      <w:tc>
        <w:tcPr>
          <w:tcW w:w="4395" w:type="dxa"/>
          <w:tcBorders>
            <w:left w:val="single" w:sz="32" w:space="0" w:color="C0C0C0"/>
          </w:tcBorders>
          <w:vAlign w:val="center"/>
        </w:tcPr>
        <w:p w14:paraId="7DDCD651" w14:textId="71AD630D" w:rsidR="000B77F1" w:rsidRDefault="000B77F1" w:rsidP="00385A9C">
          <w:pPr>
            <w:pStyle w:val="Kopfzeile"/>
            <w:snapToGrid w:val="0"/>
            <w:spacing w:before="120" w:after="120"/>
            <w:jc w:val="center"/>
            <w:rPr>
              <w:rFonts w:ascii="Arial" w:hAnsi="Arial"/>
              <w:sz w:val="20"/>
            </w:rPr>
          </w:pPr>
          <w:r>
            <w:rPr>
              <w:rFonts w:ascii="Arial" w:hAnsi="Arial"/>
              <w:sz w:val="22"/>
            </w:rPr>
            <w:t>Mitarbeiter</w:t>
          </w:r>
          <w:r w:rsidRPr="00BA51FF">
            <w:rPr>
              <w:rFonts w:ascii="Arial" w:hAnsi="Arial"/>
              <w:sz w:val="22"/>
            </w:rPr>
            <w:t>-</w:t>
          </w:r>
          <w:r>
            <w:rPr>
              <w:rFonts w:ascii="Arial" w:hAnsi="Arial"/>
              <w:sz w:val="22"/>
            </w:rPr>
            <w:t>Profil</w:t>
          </w:r>
        </w:p>
      </w:tc>
      <w:tc>
        <w:tcPr>
          <w:tcW w:w="10206" w:type="dxa"/>
          <w:tcBorders>
            <w:left w:val="single" w:sz="32" w:space="0" w:color="C0C0C0"/>
            <w:right w:val="single" w:sz="32" w:space="0" w:color="C0C0C0"/>
          </w:tcBorders>
          <w:vAlign w:val="center"/>
        </w:tcPr>
        <w:p w14:paraId="1C16ECCB" w14:textId="78282135" w:rsidR="000B77F1" w:rsidRPr="001B784D" w:rsidRDefault="000B77F1" w:rsidP="00645FC6">
          <w:pPr>
            <w:pStyle w:val="Kopfzeile"/>
            <w:snapToGrid w:val="0"/>
            <w:spacing w:before="120" w:after="120"/>
            <w:jc w:val="center"/>
            <w:rPr>
              <w:rFonts w:ascii="Arial" w:hAnsi="Arial"/>
              <w:sz w:val="22"/>
              <w:szCs w:val="22"/>
            </w:rPr>
          </w:pPr>
          <w:r w:rsidRPr="00370DD7">
            <w:rPr>
              <w:rFonts w:ascii="Arial" w:hAnsi="Arial"/>
              <w:sz w:val="22"/>
            </w:rPr>
            <w:t>Berater</w:t>
          </w:r>
          <w:r>
            <w:rPr>
              <w:rFonts w:ascii="Arial" w:hAnsi="Arial"/>
              <w:sz w:val="22"/>
            </w:rPr>
            <w:t xml:space="preserve"> 1 </w:t>
          </w:r>
          <w:r w:rsidRPr="00B54051">
            <w:rPr>
              <w:rFonts w:ascii="Arial" w:hAnsi="Arial"/>
              <w:sz w:val="22"/>
            </w:rPr>
            <w:t>- "</w:t>
          </w:r>
          <w:r>
            <w:rPr>
              <w:rFonts w:ascii="Arial" w:hAnsi="Arial"/>
              <w:sz w:val="22"/>
            </w:rPr>
            <w:t>Projektleiter</w:t>
          </w:r>
          <w:r w:rsidRPr="00B54051">
            <w:rPr>
              <w:rFonts w:ascii="Arial" w:hAnsi="Arial"/>
              <w:sz w:val="22"/>
            </w:rPr>
            <w:t>"</w:t>
          </w:r>
          <w:r>
            <w:rPr>
              <w:rFonts w:ascii="Arial" w:hAnsi="Arial"/>
              <w:sz w:val="22"/>
            </w:rPr>
            <w:t xml:space="preserve"> </w:t>
          </w:r>
          <w:r w:rsidRPr="00B54051">
            <w:rPr>
              <w:rFonts w:ascii="Arial" w:hAnsi="Arial"/>
              <w:sz w:val="22"/>
            </w:rPr>
            <w:t>(Anzahl Berater: 1</w:t>
          </w:r>
          <w:r>
            <w:rPr>
              <w:rFonts w:ascii="Arial" w:hAnsi="Arial"/>
              <w:sz w:val="22"/>
            </w:rPr>
            <w:t>)</w:t>
          </w:r>
        </w:p>
      </w:tc>
    </w:tr>
    <w:tr w:rsidR="000B77F1" w14:paraId="5912EE5F" w14:textId="77777777" w:rsidTr="006563C6">
      <w:trPr>
        <w:trHeight w:val="317"/>
      </w:trPr>
      <w:tc>
        <w:tcPr>
          <w:tcW w:w="4395" w:type="dxa"/>
          <w:tcBorders>
            <w:left w:val="single" w:sz="32" w:space="0" w:color="C0C0C0"/>
            <w:bottom w:val="single" w:sz="32" w:space="0" w:color="C0C0C0"/>
          </w:tcBorders>
          <w:vAlign w:val="center"/>
        </w:tcPr>
        <w:p w14:paraId="096C6D91" w14:textId="55A5AD83" w:rsidR="000B77F1" w:rsidRDefault="000B77F1" w:rsidP="00B87F55">
          <w:pPr>
            <w:pStyle w:val="Kopfzeile"/>
            <w:snapToGrid w:val="0"/>
            <w:spacing w:before="120" w:after="120"/>
            <w:jc w:val="center"/>
            <w:rPr>
              <w:rFonts w:ascii="Arial" w:hAnsi="Arial"/>
              <w:sz w:val="22"/>
            </w:rPr>
          </w:pPr>
        </w:p>
      </w:tc>
      <w:tc>
        <w:tcPr>
          <w:tcW w:w="10206" w:type="dxa"/>
          <w:tcBorders>
            <w:left w:val="single" w:sz="32" w:space="0" w:color="C0C0C0"/>
            <w:bottom w:val="single" w:sz="32" w:space="0" w:color="C0C0C0"/>
            <w:right w:val="single" w:sz="32" w:space="0" w:color="C0C0C0"/>
          </w:tcBorders>
          <w:vAlign w:val="center"/>
        </w:tcPr>
        <w:p w14:paraId="1FB40AE6" w14:textId="32DC93CA" w:rsidR="000B77F1" w:rsidRPr="00385A9C" w:rsidRDefault="000B77F1" w:rsidP="001B784D">
          <w:pPr>
            <w:pStyle w:val="Kopfzeile"/>
            <w:snapToGrid w:val="0"/>
            <w:spacing w:before="120" w:after="120"/>
            <w:rPr>
              <w:rFonts w:ascii="Arial" w:hAnsi="Arial"/>
              <w:sz w:val="22"/>
              <w:highlight w:val="yellow"/>
            </w:rPr>
          </w:pPr>
        </w:p>
      </w:tc>
    </w:tr>
  </w:tbl>
  <w:p w14:paraId="737A32FD" w14:textId="77777777" w:rsidR="000B77F1" w:rsidRDefault="000B77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04AA2D84"/>
    <w:multiLevelType w:val="hybridMultilevel"/>
    <w:tmpl w:val="A3800B56"/>
    <w:lvl w:ilvl="0" w:tplc="27A67D40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07E20"/>
    <w:multiLevelType w:val="hybridMultilevel"/>
    <w:tmpl w:val="1C240E00"/>
    <w:lvl w:ilvl="0" w:tplc="5DC0272C">
      <w:numFmt w:val="bullet"/>
      <w:lvlText w:val="•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2450376"/>
    <w:multiLevelType w:val="hybridMultilevel"/>
    <w:tmpl w:val="E760DB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366B2"/>
    <w:multiLevelType w:val="singleLevel"/>
    <w:tmpl w:val="E4B6CC68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10" w15:restartNumberingAfterBreak="0">
    <w:nsid w:val="26BF1BDF"/>
    <w:multiLevelType w:val="hybridMultilevel"/>
    <w:tmpl w:val="82E062B2"/>
    <w:lvl w:ilvl="0" w:tplc="27A67D40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13D05"/>
    <w:multiLevelType w:val="hybridMultilevel"/>
    <w:tmpl w:val="C3CCDAAE"/>
    <w:lvl w:ilvl="0" w:tplc="0018E982">
      <w:start w:val="1"/>
      <w:numFmt w:val="decimal"/>
      <w:lvlText w:val="I 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5" w15:restartNumberingAfterBreak="0">
    <w:nsid w:val="4A65550C"/>
    <w:multiLevelType w:val="hybridMultilevel"/>
    <w:tmpl w:val="D9E4AB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170D7"/>
    <w:multiLevelType w:val="hybridMultilevel"/>
    <w:tmpl w:val="81ECD95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20"/>
        </w:tabs>
        <w:ind w:left="1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40"/>
        </w:tabs>
        <w:ind w:left="1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60"/>
        </w:tabs>
        <w:ind w:left="2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80"/>
        </w:tabs>
        <w:ind w:left="3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00"/>
        </w:tabs>
        <w:ind w:left="4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20"/>
        </w:tabs>
        <w:ind w:left="4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40"/>
        </w:tabs>
        <w:ind w:left="5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60"/>
        </w:tabs>
        <w:ind w:left="6160" w:hanging="360"/>
      </w:pPr>
      <w:rPr>
        <w:rFonts w:ascii="Wingdings" w:hAnsi="Wingdings" w:hint="default"/>
      </w:rPr>
    </w:lvl>
  </w:abstractNum>
  <w:abstractNum w:abstractNumId="17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18" w15:restartNumberingAfterBreak="0">
    <w:nsid w:val="540D3D92"/>
    <w:multiLevelType w:val="hybridMultilevel"/>
    <w:tmpl w:val="B1769FAA"/>
    <w:lvl w:ilvl="0" w:tplc="F49EE222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2F752B"/>
    <w:multiLevelType w:val="hybridMultilevel"/>
    <w:tmpl w:val="9E9A0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65192"/>
    <w:multiLevelType w:val="hybridMultilevel"/>
    <w:tmpl w:val="D068B736"/>
    <w:lvl w:ilvl="0" w:tplc="32AC6FF0">
      <w:numFmt w:val="bullet"/>
      <w:lvlText w:val="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27692"/>
    <w:multiLevelType w:val="hybridMultilevel"/>
    <w:tmpl w:val="4282E4E0"/>
    <w:lvl w:ilvl="0" w:tplc="FABED0C6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FAD299B"/>
    <w:multiLevelType w:val="hybridMultilevel"/>
    <w:tmpl w:val="3C3C316E"/>
    <w:lvl w:ilvl="0" w:tplc="96D04E70">
      <w:start w:val="1"/>
      <w:numFmt w:val="lowerLetter"/>
      <w:lvlText w:val=" 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5">
      <w:start w:val="1"/>
      <w:numFmt w:val="decimal"/>
      <w:lvlText w:val="(%2)"/>
      <w:lvlJc w:val="left"/>
      <w:pPr>
        <w:ind w:left="1080" w:hanging="360"/>
      </w:pPr>
    </w:lvl>
    <w:lvl w:ilvl="2" w:tplc="6186AB54">
      <w:start w:val="1"/>
      <w:numFmt w:val="upperRoman"/>
      <w:lvlText w:val="%3."/>
      <w:lvlJc w:val="right"/>
      <w:pPr>
        <w:ind w:left="1800" w:hanging="18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455A86"/>
    <w:multiLevelType w:val="hybridMultilevel"/>
    <w:tmpl w:val="1D406B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C3610"/>
    <w:multiLevelType w:val="hybridMultilevel"/>
    <w:tmpl w:val="72CEC2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60789"/>
    <w:multiLevelType w:val="hybridMultilevel"/>
    <w:tmpl w:val="9D66BE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90CC4"/>
    <w:multiLevelType w:val="hybridMultilevel"/>
    <w:tmpl w:val="DC02DB58"/>
    <w:lvl w:ilvl="0" w:tplc="79E23C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A455BA">
      <w:start w:val="5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SymbolMT" w:eastAsia="Times New Roman" w:hAnsi="SymbolMT" w:cs="SymbolMT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6"/>
  </w:num>
  <w:num w:numId="7">
    <w:abstractNumId w:val="13"/>
  </w:num>
  <w:num w:numId="8">
    <w:abstractNumId w:val="12"/>
  </w:num>
  <w:num w:numId="9">
    <w:abstractNumId w:val="14"/>
  </w:num>
  <w:num w:numId="10">
    <w:abstractNumId w:val="9"/>
  </w:num>
  <w:num w:numId="11">
    <w:abstractNumId w:val="11"/>
  </w:num>
  <w:num w:numId="12">
    <w:abstractNumId w:val="22"/>
  </w:num>
  <w:num w:numId="13">
    <w:abstractNumId w:val="17"/>
  </w:num>
  <w:num w:numId="14">
    <w:abstractNumId w:val="21"/>
  </w:num>
  <w:num w:numId="15">
    <w:abstractNumId w:val="23"/>
  </w:num>
  <w:num w:numId="16">
    <w:abstractNumId w:val="18"/>
  </w:num>
  <w:num w:numId="17">
    <w:abstractNumId w:val="25"/>
  </w:num>
  <w:num w:numId="18">
    <w:abstractNumId w:val="16"/>
  </w:num>
  <w:num w:numId="19">
    <w:abstractNumId w:val="8"/>
  </w:num>
  <w:num w:numId="20">
    <w:abstractNumId w:val="8"/>
  </w:num>
  <w:num w:numId="21">
    <w:abstractNumId w:val="19"/>
  </w:num>
  <w:num w:numId="22">
    <w:abstractNumId w:val="8"/>
  </w:num>
  <w:num w:numId="23">
    <w:abstractNumId w:val="20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24"/>
  </w:num>
  <w:num w:numId="41">
    <w:abstractNumId w:val="10"/>
  </w:num>
  <w:num w:numId="42">
    <w:abstractNumId w:val="5"/>
  </w:num>
  <w:num w:numId="43">
    <w:abstractNumId w:val="8"/>
  </w:num>
  <w:num w:numId="44">
    <w:abstractNumId w:val="8"/>
  </w:num>
  <w:num w:numId="45">
    <w:abstractNumId w:val="6"/>
  </w:num>
  <w:num w:numId="46">
    <w:abstractNumId w:val="15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hKlIzN6Yvbjkka2iI36jzdI06h4IzJQpEyLNw7Y0pkIGg5aDXbVbHzV+0zKkiTNqZJ7A7MuuWKVI8KMrZ0OgA==" w:salt="upJwSS4rMx5ln8G6yBCJyQ==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6BFF"/>
    <w:rsid w:val="00012A10"/>
    <w:rsid w:val="00013055"/>
    <w:rsid w:val="00014219"/>
    <w:rsid w:val="00015598"/>
    <w:rsid w:val="000175B5"/>
    <w:rsid w:val="000455A7"/>
    <w:rsid w:val="00047E53"/>
    <w:rsid w:val="00052E25"/>
    <w:rsid w:val="0005755F"/>
    <w:rsid w:val="0006310E"/>
    <w:rsid w:val="000646BE"/>
    <w:rsid w:val="00067277"/>
    <w:rsid w:val="0006748E"/>
    <w:rsid w:val="00081711"/>
    <w:rsid w:val="00095C76"/>
    <w:rsid w:val="00096195"/>
    <w:rsid w:val="00097AD6"/>
    <w:rsid w:val="000B77F1"/>
    <w:rsid w:val="000C41C2"/>
    <w:rsid w:val="000D183D"/>
    <w:rsid w:val="000D4DC5"/>
    <w:rsid w:val="000D59B8"/>
    <w:rsid w:val="000D61D6"/>
    <w:rsid w:val="000E6E01"/>
    <w:rsid w:val="000F288C"/>
    <w:rsid w:val="0010451B"/>
    <w:rsid w:val="00105831"/>
    <w:rsid w:val="00112E12"/>
    <w:rsid w:val="00121913"/>
    <w:rsid w:val="00122708"/>
    <w:rsid w:val="00122ACD"/>
    <w:rsid w:val="00123533"/>
    <w:rsid w:val="00132CC6"/>
    <w:rsid w:val="00143E0F"/>
    <w:rsid w:val="00147936"/>
    <w:rsid w:val="001549BB"/>
    <w:rsid w:val="00155D51"/>
    <w:rsid w:val="001577C0"/>
    <w:rsid w:val="00163161"/>
    <w:rsid w:val="001703BE"/>
    <w:rsid w:val="00170C3F"/>
    <w:rsid w:val="001729DA"/>
    <w:rsid w:val="00173B06"/>
    <w:rsid w:val="0018424F"/>
    <w:rsid w:val="00192576"/>
    <w:rsid w:val="00193C29"/>
    <w:rsid w:val="001944C7"/>
    <w:rsid w:val="00196F3F"/>
    <w:rsid w:val="001A5527"/>
    <w:rsid w:val="001B1295"/>
    <w:rsid w:val="001B6EB8"/>
    <w:rsid w:val="001B784D"/>
    <w:rsid w:val="001E1910"/>
    <w:rsid w:val="001E7B2C"/>
    <w:rsid w:val="002065F8"/>
    <w:rsid w:val="002072AC"/>
    <w:rsid w:val="002125C2"/>
    <w:rsid w:val="00214D55"/>
    <w:rsid w:val="00217142"/>
    <w:rsid w:val="002337C9"/>
    <w:rsid w:val="00236E12"/>
    <w:rsid w:val="00240E02"/>
    <w:rsid w:val="00241E30"/>
    <w:rsid w:val="00243765"/>
    <w:rsid w:val="002456A7"/>
    <w:rsid w:val="00245806"/>
    <w:rsid w:val="0025064B"/>
    <w:rsid w:val="00250762"/>
    <w:rsid w:val="00250CD9"/>
    <w:rsid w:val="00251E82"/>
    <w:rsid w:val="0027346E"/>
    <w:rsid w:val="00273B77"/>
    <w:rsid w:val="00275E94"/>
    <w:rsid w:val="002812DC"/>
    <w:rsid w:val="00285AB3"/>
    <w:rsid w:val="0028674D"/>
    <w:rsid w:val="002870C8"/>
    <w:rsid w:val="00287A0A"/>
    <w:rsid w:val="0029218F"/>
    <w:rsid w:val="00297E6C"/>
    <w:rsid w:val="002A0A26"/>
    <w:rsid w:val="002A5A4B"/>
    <w:rsid w:val="002B1BE7"/>
    <w:rsid w:val="002B26B3"/>
    <w:rsid w:val="002B3014"/>
    <w:rsid w:val="002B61DD"/>
    <w:rsid w:val="002B7DF0"/>
    <w:rsid w:val="002C24CC"/>
    <w:rsid w:val="002C28B5"/>
    <w:rsid w:val="002C79B7"/>
    <w:rsid w:val="002D17E6"/>
    <w:rsid w:val="002D2464"/>
    <w:rsid w:val="002E0702"/>
    <w:rsid w:val="002E5EEC"/>
    <w:rsid w:val="002E7105"/>
    <w:rsid w:val="002F099F"/>
    <w:rsid w:val="002F3DEF"/>
    <w:rsid w:val="003004D5"/>
    <w:rsid w:val="0030316E"/>
    <w:rsid w:val="003031F6"/>
    <w:rsid w:val="00312251"/>
    <w:rsid w:val="00313378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37A16"/>
    <w:rsid w:val="00340959"/>
    <w:rsid w:val="00340C40"/>
    <w:rsid w:val="0034156D"/>
    <w:rsid w:val="0034248B"/>
    <w:rsid w:val="00343ED1"/>
    <w:rsid w:val="0034401B"/>
    <w:rsid w:val="00345B64"/>
    <w:rsid w:val="003460B6"/>
    <w:rsid w:val="0034674D"/>
    <w:rsid w:val="00352B0F"/>
    <w:rsid w:val="003573DA"/>
    <w:rsid w:val="00363BA3"/>
    <w:rsid w:val="00364CCC"/>
    <w:rsid w:val="003703A4"/>
    <w:rsid w:val="00370DD7"/>
    <w:rsid w:val="00373FF7"/>
    <w:rsid w:val="00377D76"/>
    <w:rsid w:val="00385A9C"/>
    <w:rsid w:val="003866EC"/>
    <w:rsid w:val="00391414"/>
    <w:rsid w:val="00391A42"/>
    <w:rsid w:val="00392B30"/>
    <w:rsid w:val="00397AF6"/>
    <w:rsid w:val="003A3CC4"/>
    <w:rsid w:val="003A4746"/>
    <w:rsid w:val="003A6BA2"/>
    <w:rsid w:val="003A723C"/>
    <w:rsid w:val="003B5A33"/>
    <w:rsid w:val="003C15CA"/>
    <w:rsid w:val="003C671E"/>
    <w:rsid w:val="003D00B7"/>
    <w:rsid w:val="003D034A"/>
    <w:rsid w:val="003D3580"/>
    <w:rsid w:val="003D3C2D"/>
    <w:rsid w:val="003D4D11"/>
    <w:rsid w:val="003E21B7"/>
    <w:rsid w:val="003E609F"/>
    <w:rsid w:val="003E6CAB"/>
    <w:rsid w:val="003E6F77"/>
    <w:rsid w:val="003E71EE"/>
    <w:rsid w:val="003E79EA"/>
    <w:rsid w:val="003F1008"/>
    <w:rsid w:val="003F2C64"/>
    <w:rsid w:val="003F6C75"/>
    <w:rsid w:val="00412CD1"/>
    <w:rsid w:val="00412D5A"/>
    <w:rsid w:val="004141D0"/>
    <w:rsid w:val="00420383"/>
    <w:rsid w:val="00420C03"/>
    <w:rsid w:val="004278D9"/>
    <w:rsid w:val="00427F8D"/>
    <w:rsid w:val="00431F91"/>
    <w:rsid w:val="004355B8"/>
    <w:rsid w:val="00436C45"/>
    <w:rsid w:val="00441CD2"/>
    <w:rsid w:val="004464F3"/>
    <w:rsid w:val="00450651"/>
    <w:rsid w:val="00450C49"/>
    <w:rsid w:val="004515B1"/>
    <w:rsid w:val="00456D52"/>
    <w:rsid w:val="0045756F"/>
    <w:rsid w:val="00463605"/>
    <w:rsid w:val="004718E9"/>
    <w:rsid w:val="0047257E"/>
    <w:rsid w:val="00475931"/>
    <w:rsid w:val="00477E9B"/>
    <w:rsid w:val="004816E8"/>
    <w:rsid w:val="00483737"/>
    <w:rsid w:val="00485B81"/>
    <w:rsid w:val="00492709"/>
    <w:rsid w:val="004A4D1A"/>
    <w:rsid w:val="004B2A1A"/>
    <w:rsid w:val="004B74C6"/>
    <w:rsid w:val="004C1037"/>
    <w:rsid w:val="004C50A2"/>
    <w:rsid w:val="004D027B"/>
    <w:rsid w:val="004D0C38"/>
    <w:rsid w:val="004D10F9"/>
    <w:rsid w:val="004D20DF"/>
    <w:rsid w:val="004D32EC"/>
    <w:rsid w:val="004E3780"/>
    <w:rsid w:val="004E45FD"/>
    <w:rsid w:val="004F4FF8"/>
    <w:rsid w:val="004F5626"/>
    <w:rsid w:val="00500284"/>
    <w:rsid w:val="0050174E"/>
    <w:rsid w:val="00501C6E"/>
    <w:rsid w:val="00502FFD"/>
    <w:rsid w:val="00505DDA"/>
    <w:rsid w:val="00507BDA"/>
    <w:rsid w:val="00510285"/>
    <w:rsid w:val="00510923"/>
    <w:rsid w:val="0051325E"/>
    <w:rsid w:val="00521E04"/>
    <w:rsid w:val="00521E16"/>
    <w:rsid w:val="00526EE5"/>
    <w:rsid w:val="00526EEB"/>
    <w:rsid w:val="0053228D"/>
    <w:rsid w:val="00534E84"/>
    <w:rsid w:val="00536854"/>
    <w:rsid w:val="00537715"/>
    <w:rsid w:val="00543797"/>
    <w:rsid w:val="00544F58"/>
    <w:rsid w:val="005450C4"/>
    <w:rsid w:val="0054663F"/>
    <w:rsid w:val="005473BB"/>
    <w:rsid w:val="00547841"/>
    <w:rsid w:val="00564BF0"/>
    <w:rsid w:val="005705BC"/>
    <w:rsid w:val="00570F62"/>
    <w:rsid w:val="00575D1E"/>
    <w:rsid w:val="0057660F"/>
    <w:rsid w:val="00580D0C"/>
    <w:rsid w:val="00583DC4"/>
    <w:rsid w:val="00584700"/>
    <w:rsid w:val="0059413B"/>
    <w:rsid w:val="0059513C"/>
    <w:rsid w:val="00595EF9"/>
    <w:rsid w:val="005A069C"/>
    <w:rsid w:val="005A399B"/>
    <w:rsid w:val="005A5059"/>
    <w:rsid w:val="005A6F0B"/>
    <w:rsid w:val="005C2BD3"/>
    <w:rsid w:val="005C2DFF"/>
    <w:rsid w:val="005C367B"/>
    <w:rsid w:val="005C5C42"/>
    <w:rsid w:val="005D2B67"/>
    <w:rsid w:val="005D2D62"/>
    <w:rsid w:val="005D511E"/>
    <w:rsid w:val="005E0D37"/>
    <w:rsid w:val="005F32BC"/>
    <w:rsid w:val="005F48ED"/>
    <w:rsid w:val="006011DE"/>
    <w:rsid w:val="00603951"/>
    <w:rsid w:val="006056DE"/>
    <w:rsid w:val="006074B1"/>
    <w:rsid w:val="006111BC"/>
    <w:rsid w:val="00617A33"/>
    <w:rsid w:val="006204CB"/>
    <w:rsid w:val="00630CEA"/>
    <w:rsid w:val="00631B47"/>
    <w:rsid w:val="006320EE"/>
    <w:rsid w:val="00633383"/>
    <w:rsid w:val="00640127"/>
    <w:rsid w:val="00644878"/>
    <w:rsid w:val="0064489A"/>
    <w:rsid w:val="00645FC6"/>
    <w:rsid w:val="0064611D"/>
    <w:rsid w:val="00647623"/>
    <w:rsid w:val="00651DCB"/>
    <w:rsid w:val="00654CFE"/>
    <w:rsid w:val="00655C7B"/>
    <w:rsid w:val="006563C6"/>
    <w:rsid w:val="00660CB1"/>
    <w:rsid w:val="006613F6"/>
    <w:rsid w:val="00665BF9"/>
    <w:rsid w:val="00665C37"/>
    <w:rsid w:val="0067037D"/>
    <w:rsid w:val="00671976"/>
    <w:rsid w:val="00672D2E"/>
    <w:rsid w:val="006743C1"/>
    <w:rsid w:val="0067452B"/>
    <w:rsid w:val="006775C9"/>
    <w:rsid w:val="0068072B"/>
    <w:rsid w:val="00684F8E"/>
    <w:rsid w:val="00690EDA"/>
    <w:rsid w:val="006916B3"/>
    <w:rsid w:val="00693AA3"/>
    <w:rsid w:val="00695752"/>
    <w:rsid w:val="006A15B3"/>
    <w:rsid w:val="006A2616"/>
    <w:rsid w:val="006A2C96"/>
    <w:rsid w:val="006A6470"/>
    <w:rsid w:val="006C1058"/>
    <w:rsid w:val="006C64E4"/>
    <w:rsid w:val="006D37E1"/>
    <w:rsid w:val="006E141C"/>
    <w:rsid w:val="006F76BA"/>
    <w:rsid w:val="00702E4F"/>
    <w:rsid w:val="00703B32"/>
    <w:rsid w:val="007062CB"/>
    <w:rsid w:val="007128C6"/>
    <w:rsid w:val="00715ADD"/>
    <w:rsid w:val="0072237C"/>
    <w:rsid w:val="00722B13"/>
    <w:rsid w:val="00723DCF"/>
    <w:rsid w:val="00726FFE"/>
    <w:rsid w:val="00730771"/>
    <w:rsid w:val="00736072"/>
    <w:rsid w:val="00741BCC"/>
    <w:rsid w:val="00742C08"/>
    <w:rsid w:val="00751222"/>
    <w:rsid w:val="0075500E"/>
    <w:rsid w:val="007562D0"/>
    <w:rsid w:val="007623C8"/>
    <w:rsid w:val="0076634A"/>
    <w:rsid w:val="00766839"/>
    <w:rsid w:val="0077495F"/>
    <w:rsid w:val="00774C4A"/>
    <w:rsid w:val="00780147"/>
    <w:rsid w:val="007811EB"/>
    <w:rsid w:val="00781722"/>
    <w:rsid w:val="007850A0"/>
    <w:rsid w:val="0078523A"/>
    <w:rsid w:val="0078692A"/>
    <w:rsid w:val="00792547"/>
    <w:rsid w:val="0079492C"/>
    <w:rsid w:val="007A1138"/>
    <w:rsid w:val="007A321D"/>
    <w:rsid w:val="007A377F"/>
    <w:rsid w:val="007A6DB2"/>
    <w:rsid w:val="007B13A0"/>
    <w:rsid w:val="007B25E6"/>
    <w:rsid w:val="007B3DF3"/>
    <w:rsid w:val="007B3FED"/>
    <w:rsid w:val="007B4C45"/>
    <w:rsid w:val="007C6D14"/>
    <w:rsid w:val="007E1F8D"/>
    <w:rsid w:val="007E30BD"/>
    <w:rsid w:val="007F136B"/>
    <w:rsid w:val="007F1D47"/>
    <w:rsid w:val="007F1D64"/>
    <w:rsid w:val="007F55B9"/>
    <w:rsid w:val="007F6543"/>
    <w:rsid w:val="007F7BBB"/>
    <w:rsid w:val="008049F9"/>
    <w:rsid w:val="00807B6C"/>
    <w:rsid w:val="008132B7"/>
    <w:rsid w:val="008139FC"/>
    <w:rsid w:val="00817C33"/>
    <w:rsid w:val="00821D43"/>
    <w:rsid w:val="00822E50"/>
    <w:rsid w:val="008305F6"/>
    <w:rsid w:val="00831140"/>
    <w:rsid w:val="00831161"/>
    <w:rsid w:val="008322C0"/>
    <w:rsid w:val="008375C4"/>
    <w:rsid w:val="00842565"/>
    <w:rsid w:val="00844A8D"/>
    <w:rsid w:val="00853AAB"/>
    <w:rsid w:val="008546AF"/>
    <w:rsid w:val="00855BFC"/>
    <w:rsid w:val="0086173C"/>
    <w:rsid w:val="0086231C"/>
    <w:rsid w:val="008631A3"/>
    <w:rsid w:val="00875C3E"/>
    <w:rsid w:val="008849B7"/>
    <w:rsid w:val="008860C4"/>
    <w:rsid w:val="008A12C3"/>
    <w:rsid w:val="008A164B"/>
    <w:rsid w:val="008B08BB"/>
    <w:rsid w:val="008B28E2"/>
    <w:rsid w:val="008B632F"/>
    <w:rsid w:val="008D6AA3"/>
    <w:rsid w:val="008F04C0"/>
    <w:rsid w:val="008F1743"/>
    <w:rsid w:val="008F38FA"/>
    <w:rsid w:val="008F756D"/>
    <w:rsid w:val="00901D7F"/>
    <w:rsid w:val="0090207F"/>
    <w:rsid w:val="00902EDB"/>
    <w:rsid w:val="00905F4F"/>
    <w:rsid w:val="00910CC1"/>
    <w:rsid w:val="0091422C"/>
    <w:rsid w:val="009244CF"/>
    <w:rsid w:val="00930111"/>
    <w:rsid w:val="00931F02"/>
    <w:rsid w:val="00937306"/>
    <w:rsid w:val="0093751A"/>
    <w:rsid w:val="00937FB9"/>
    <w:rsid w:val="00944F8C"/>
    <w:rsid w:val="00954018"/>
    <w:rsid w:val="0095588A"/>
    <w:rsid w:val="00962C43"/>
    <w:rsid w:val="00966408"/>
    <w:rsid w:val="00967CD4"/>
    <w:rsid w:val="009700CD"/>
    <w:rsid w:val="00972ACE"/>
    <w:rsid w:val="00974657"/>
    <w:rsid w:val="00976821"/>
    <w:rsid w:val="00980393"/>
    <w:rsid w:val="00980D65"/>
    <w:rsid w:val="00980EA1"/>
    <w:rsid w:val="0098161C"/>
    <w:rsid w:val="00981A94"/>
    <w:rsid w:val="009842AF"/>
    <w:rsid w:val="009908C4"/>
    <w:rsid w:val="00991173"/>
    <w:rsid w:val="00993D93"/>
    <w:rsid w:val="00997FE4"/>
    <w:rsid w:val="009A4BE3"/>
    <w:rsid w:val="009A545E"/>
    <w:rsid w:val="009B07BA"/>
    <w:rsid w:val="009B0E96"/>
    <w:rsid w:val="009B38A5"/>
    <w:rsid w:val="009C0531"/>
    <w:rsid w:val="009C30CD"/>
    <w:rsid w:val="009C7CDF"/>
    <w:rsid w:val="009D0FFA"/>
    <w:rsid w:val="009D2B0C"/>
    <w:rsid w:val="009D4503"/>
    <w:rsid w:val="009D7EAC"/>
    <w:rsid w:val="009E71F0"/>
    <w:rsid w:val="009E7B6C"/>
    <w:rsid w:val="009F4F61"/>
    <w:rsid w:val="00A102A0"/>
    <w:rsid w:val="00A106BC"/>
    <w:rsid w:val="00A14E67"/>
    <w:rsid w:val="00A25757"/>
    <w:rsid w:val="00A26EB9"/>
    <w:rsid w:val="00A278C7"/>
    <w:rsid w:val="00A34259"/>
    <w:rsid w:val="00A34416"/>
    <w:rsid w:val="00A35588"/>
    <w:rsid w:val="00A4735A"/>
    <w:rsid w:val="00A50A0D"/>
    <w:rsid w:val="00A54211"/>
    <w:rsid w:val="00A56307"/>
    <w:rsid w:val="00A60DDA"/>
    <w:rsid w:val="00A65E2A"/>
    <w:rsid w:val="00A67C53"/>
    <w:rsid w:val="00A734D2"/>
    <w:rsid w:val="00A77752"/>
    <w:rsid w:val="00A80A52"/>
    <w:rsid w:val="00A80D15"/>
    <w:rsid w:val="00A81DB3"/>
    <w:rsid w:val="00A95912"/>
    <w:rsid w:val="00A97D6F"/>
    <w:rsid w:val="00AA12D4"/>
    <w:rsid w:val="00AA2B1A"/>
    <w:rsid w:val="00AB318C"/>
    <w:rsid w:val="00AB5808"/>
    <w:rsid w:val="00AB5C19"/>
    <w:rsid w:val="00AD2596"/>
    <w:rsid w:val="00AD333B"/>
    <w:rsid w:val="00AE3318"/>
    <w:rsid w:val="00AE4249"/>
    <w:rsid w:val="00AE54D6"/>
    <w:rsid w:val="00AE63AF"/>
    <w:rsid w:val="00AF0A47"/>
    <w:rsid w:val="00AF2D01"/>
    <w:rsid w:val="00AF396A"/>
    <w:rsid w:val="00AF416F"/>
    <w:rsid w:val="00AF671D"/>
    <w:rsid w:val="00B0185D"/>
    <w:rsid w:val="00B050D7"/>
    <w:rsid w:val="00B05817"/>
    <w:rsid w:val="00B07108"/>
    <w:rsid w:val="00B10D63"/>
    <w:rsid w:val="00B11607"/>
    <w:rsid w:val="00B143EE"/>
    <w:rsid w:val="00B14771"/>
    <w:rsid w:val="00B163F2"/>
    <w:rsid w:val="00B17B97"/>
    <w:rsid w:val="00B22AE2"/>
    <w:rsid w:val="00B23CFA"/>
    <w:rsid w:val="00B36747"/>
    <w:rsid w:val="00B42983"/>
    <w:rsid w:val="00B4333C"/>
    <w:rsid w:val="00B457C3"/>
    <w:rsid w:val="00B47434"/>
    <w:rsid w:val="00B522E9"/>
    <w:rsid w:val="00B54051"/>
    <w:rsid w:val="00B54D1E"/>
    <w:rsid w:val="00B5561B"/>
    <w:rsid w:val="00B73628"/>
    <w:rsid w:val="00B73EAB"/>
    <w:rsid w:val="00B740A2"/>
    <w:rsid w:val="00B75286"/>
    <w:rsid w:val="00B77133"/>
    <w:rsid w:val="00B8033E"/>
    <w:rsid w:val="00B80609"/>
    <w:rsid w:val="00B87F55"/>
    <w:rsid w:val="00B91A7D"/>
    <w:rsid w:val="00B930DD"/>
    <w:rsid w:val="00B93FA7"/>
    <w:rsid w:val="00B94E44"/>
    <w:rsid w:val="00BA0060"/>
    <w:rsid w:val="00BA4857"/>
    <w:rsid w:val="00BA51FF"/>
    <w:rsid w:val="00BA5DD7"/>
    <w:rsid w:val="00BB1E80"/>
    <w:rsid w:val="00BB317A"/>
    <w:rsid w:val="00BB3C3F"/>
    <w:rsid w:val="00BB484C"/>
    <w:rsid w:val="00BB71E6"/>
    <w:rsid w:val="00BC0492"/>
    <w:rsid w:val="00BE1054"/>
    <w:rsid w:val="00BE36BF"/>
    <w:rsid w:val="00BE3E0C"/>
    <w:rsid w:val="00BE65EF"/>
    <w:rsid w:val="00BF26C0"/>
    <w:rsid w:val="00BF29D1"/>
    <w:rsid w:val="00C004F1"/>
    <w:rsid w:val="00C03341"/>
    <w:rsid w:val="00C07AD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35139"/>
    <w:rsid w:val="00C45CC0"/>
    <w:rsid w:val="00C468C8"/>
    <w:rsid w:val="00C51A41"/>
    <w:rsid w:val="00C51DE1"/>
    <w:rsid w:val="00C52038"/>
    <w:rsid w:val="00C53128"/>
    <w:rsid w:val="00C623A0"/>
    <w:rsid w:val="00C651EA"/>
    <w:rsid w:val="00C70D6F"/>
    <w:rsid w:val="00C72E39"/>
    <w:rsid w:val="00C76106"/>
    <w:rsid w:val="00C77EBF"/>
    <w:rsid w:val="00C83690"/>
    <w:rsid w:val="00C9773D"/>
    <w:rsid w:val="00CA70E0"/>
    <w:rsid w:val="00CC76C1"/>
    <w:rsid w:val="00CD1D8C"/>
    <w:rsid w:val="00CD28FB"/>
    <w:rsid w:val="00CD29E8"/>
    <w:rsid w:val="00CD64A3"/>
    <w:rsid w:val="00CD731D"/>
    <w:rsid w:val="00CE07F1"/>
    <w:rsid w:val="00CE5F24"/>
    <w:rsid w:val="00CF454B"/>
    <w:rsid w:val="00CF5243"/>
    <w:rsid w:val="00D00227"/>
    <w:rsid w:val="00D01B10"/>
    <w:rsid w:val="00D02BF4"/>
    <w:rsid w:val="00D06439"/>
    <w:rsid w:val="00D10FAE"/>
    <w:rsid w:val="00D14333"/>
    <w:rsid w:val="00D203F9"/>
    <w:rsid w:val="00D215B5"/>
    <w:rsid w:val="00D25DEB"/>
    <w:rsid w:val="00D31614"/>
    <w:rsid w:val="00D331AC"/>
    <w:rsid w:val="00D375B2"/>
    <w:rsid w:val="00D41AEE"/>
    <w:rsid w:val="00D41C41"/>
    <w:rsid w:val="00D4259C"/>
    <w:rsid w:val="00D440C7"/>
    <w:rsid w:val="00D44CEF"/>
    <w:rsid w:val="00D6082F"/>
    <w:rsid w:val="00D60E5B"/>
    <w:rsid w:val="00D632F5"/>
    <w:rsid w:val="00D64D36"/>
    <w:rsid w:val="00D66B3B"/>
    <w:rsid w:val="00D74B6A"/>
    <w:rsid w:val="00D758C9"/>
    <w:rsid w:val="00D75D06"/>
    <w:rsid w:val="00D8134E"/>
    <w:rsid w:val="00D9236A"/>
    <w:rsid w:val="00D9767F"/>
    <w:rsid w:val="00DA4213"/>
    <w:rsid w:val="00DA5193"/>
    <w:rsid w:val="00DA5D15"/>
    <w:rsid w:val="00DA6DB6"/>
    <w:rsid w:val="00DB740D"/>
    <w:rsid w:val="00DC3A46"/>
    <w:rsid w:val="00DD4BA1"/>
    <w:rsid w:val="00DD4CE2"/>
    <w:rsid w:val="00DD6594"/>
    <w:rsid w:val="00DE21B8"/>
    <w:rsid w:val="00DE33D0"/>
    <w:rsid w:val="00E0308B"/>
    <w:rsid w:val="00E10812"/>
    <w:rsid w:val="00E11297"/>
    <w:rsid w:val="00E11F61"/>
    <w:rsid w:val="00E15FA7"/>
    <w:rsid w:val="00E16286"/>
    <w:rsid w:val="00E2634B"/>
    <w:rsid w:val="00E34146"/>
    <w:rsid w:val="00E35B1A"/>
    <w:rsid w:val="00E35D79"/>
    <w:rsid w:val="00E4207A"/>
    <w:rsid w:val="00E46398"/>
    <w:rsid w:val="00E57E98"/>
    <w:rsid w:val="00E6031F"/>
    <w:rsid w:val="00E62D52"/>
    <w:rsid w:val="00E6769B"/>
    <w:rsid w:val="00E730F2"/>
    <w:rsid w:val="00E7624C"/>
    <w:rsid w:val="00E803B8"/>
    <w:rsid w:val="00E8535F"/>
    <w:rsid w:val="00E86D25"/>
    <w:rsid w:val="00EA701B"/>
    <w:rsid w:val="00EB2315"/>
    <w:rsid w:val="00EB5EFD"/>
    <w:rsid w:val="00EC0FAD"/>
    <w:rsid w:val="00EC3123"/>
    <w:rsid w:val="00EC3813"/>
    <w:rsid w:val="00EC3C05"/>
    <w:rsid w:val="00EC3E74"/>
    <w:rsid w:val="00EC4956"/>
    <w:rsid w:val="00EC60BD"/>
    <w:rsid w:val="00ED0F82"/>
    <w:rsid w:val="00ED24C8"/>
    <w:rsid w:val="00ED492B"/>
    <w:rsid w:val="00ED577E"/>
    <w:rsid w:val="00ED5E55"/>
    <w:rsid w:val="00ED5E87"/>
    <w:rsid w:val="00ED7515"/>
    <w:rsid w:val="00EE4961"/>
    <w:rsid w:val="00EF220A"/>
    <w:rsid w:val="00EF77EC"/>
    <w:rsid w:val="00F02079"/>
    <w:rsid w:val="00F028BF"/>
    <w:rsid w:val="00F02EC0"/>
    <w:rsid w:val="00F13039"/>
    <w:rsid w:val="00F17C1E"/>
    <w:rsid w:val="00F20FE3"/>
    <w:rsid w:val="00F210AF"/>
    <w:rsid w:val="00F32A54"/>
    <w:rsid w:val="00F330E0"/>
    <w:rsid w:val="00F358AF"/>
    <w:rsid w:val="00F4436A"/>
    <w:rsid w:val="00F47992"/>
    <w:rsid w:val="00F7138E"/>
    <w:rsid w:val="00F73200"/>
    <w:rsid w:val="00F73D95"/>
    <w:rsid w:val="00F73D96"/>
    <w:rsid w:val="00F811E4"/>
    <w:rsid w:val="00F84781"/>
    <w:rsid w:val="00F85609"/>
    <w:rsid w:val="00F87AE6"/>
    <w:rsid w:val="00F940C7"/>
    <w:rsid w:val="00F96525"/>
    <w:rsid w:val="00FA0F67"/>
    <w:rsid w:val="00FA69B8"/>
    <w:rsid w:val="00FB262C"/>
    <w:rsid w:val="00FB54D5"/>
    <w:rsid w:val="00FB79BE"/>
    <w:rsid w:val="00FC12DE"/>
    <w:rsid w:val="00FC63F3"/>
    <w:rsid w:val="00FD04E0"/>
    <w:rsid w:val="00FD08B7"/>
    <w:rsid w:val="00FD29F0"/>
    <w:rsid w:val="00FD55FA"/>
    <w:rsid w:val="00FF1C56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6BA31D32-CE30-47DF-8913-CA8735A7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37306"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3z1">
    <w:name w:val="WW8Num3z1"/>
    <w:rPr>
      <w:rFonts w:ascii="Arial" w:eastAsia="Times New Roman" w:hAnsi="Arial" w:cs="Arial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Arial" w:hAnsi="Aria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sz w:val="16"/>
    </w:rPr>
  </w:style>
  <w:style w:type="character" w:customStyle="1" w:styleId="WW8NumSt7z0">
    <w:name w:val="WW8NumSt7z0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aufzhlungtab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Aufzhl1">
    <w:name w:val="Aufzähl. 1"/>
    <w:basedOn w:val="Standard"/>
    <w:pPr>
      <w:spacing w:before="60"/>
    </w:pPr>
    <w:rPr>
      <w:rFonts w:ascii="Arial" w:hAnsi="Arial"/>
      <w:sz w:val="20"/>
    </w:rPr>
  </w:style>
  <w:style w:type="paragraph" w:customStyle="1" w:styleId="Textkrper21">
    <w:name w:val="Textkörper 21"/>
    <w:basedOn w:val="Standard"/>
    <w:pPr>
      <w:spacing w:after="120" w:line="480" w:lineRule="auto"/>
    </w:p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Aufzhlung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customStyle="1" w:styleId="berschrift0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customStyle="1" w:styleId="proportionalschrift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customStyle="1" w:styleId="Textkrper-Einzug3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customStyle="1" w:styleId="KommentartextZchn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customStyle="1" w:styleId="KommentarthemaZchn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customStyle="1" w:styleId="Abs-ein2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customStyle="1" w:styleId="Liste1">
    <w:name w:val="Liste 1"/>
    <w:link w:val="Liste1Char"/>
    <w:rsid w:val="00CD29E8"/>
    <w:pPr>
      <w:numPr>
        <w:numId w:val="19"/>
      </w:numPr>
      <w:spacing w:before="60" w:after="60"/>
    </w:pPr>
    <w:rPr>
      <w:rFonts w:ascii="Arial" w:hAnsi="Arial"/>
      <w:sz w:val="22"/>
      <w:szCs w:val="22"/>
    </w:rPr>
  </w:style>
  <w:style w:type="character" w:customStyle="1" w:styleId="Liste1Char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B54051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23DF6E-1FE8-4A95-982C-335E12B88AAF}"/>
      </w:docPartPr>
      <w:docPartBody>
        <w:p w:rsidR="004033F9" w:rsidRDefault="00316D9C">
          <w:r w:rsidRPr="0056524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D9C"/>
    <w:rsid w:val="001E4D48"/>
    <w:rsid w:val="00297FDA"/>
    <w:rsid w:val="00316D9C"/>
    <w:rsid w:val="004033F9"/>
    <w:rsid w:val="004B6E78"/>
    <w:rsid w:val="004C10B7"/>
    <w:rsid w:val="00713E85"/>
    <w:rsid w:val="00761FF6"/>
    <w:rsid w:val="007806ED"/>
    <w:rsid w:val="007A6039"/>
    <w:rsid w:val="009F4DE4"/>
    <w:rsid w:val="00A04C06"/>
    <w:rsid w:val="00AE4249"/>
    <w:rsid w:val="00B44523"/>
    <w:rsid w:val="00CA2D8C"/>
    <w:rsid w:val="00D34DA9"/>
    <w:rsid w:val="00ED387F"/>
    <w:rsid w:val="00EF6478"/>
    <w:rsid w:val="00F5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7FD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8B0590D9DC5F4FBF48047E09ACA52A" ma:contentTypeVersion="11" ma:contentTypeDescription="Ein neues Dokument erstellen." ma:contentTypeScope="" ma:versionID="084aa833b36a98fc44d0a329e8be38f2">
  <xsd:schema xmlns:xsd="http://www.w3.org/2001/XMLSchema" xmlns:xs="http://www.w3.org/2001/XMLSchema" xmlns:p="http://schemas.microsoft.com/office/2006/metadata/properties" xmlns:ns2="f1824675-0dfb-4823-ae78-b683e6237417" xmlns:ns3="487c21ac-5159-4e9e-bc28-a00baa6824ea" targetNamespace="http://schemas.microsoft.com/office/2006/metadata/properties" ma:root="true" ma:fieldsID="e703b98c2ac4bbb46f5db8290daf6a81" ns2:_="" ns3:_="">
    <xsd:import namespace="f1824675-0dfb-4823-ae78-b683e6237417"/>
    <xsd:import namespace="487c21ac-5159-4e9e-bc28-a00baa6824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Auftraggeber" minOccurs="0"/>
                <xsd:element ref="ns2:Auftragsgegenstand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24675-0dfb-4823-ae78-b683e62374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uftraggeber" ma:index="12" nillable="true" ma:displayName="Auftraggeber" ma:format="Dropdown" ma:internalName="Auftraggeber">
      <xsd:simpleType>
        <xsd:restriction base="dms:Text">
          <xsd:maxLength value="255"/>
        </xsd:restriction>
      </xsd:simpleType>
    </xsd:element>
    <xsd:element name="Auftragsgegenstand" ma:index="13" nillable="true" ma:displayName="Auftragsgegenstand" ma:format="Dropdown" ma:internalName="Auftragsgegenstand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c21ac-5159-4e9e-bc28-a00baa682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ftragsgegenstand xmlns="f1824675-0dfb-4823-ae78-b683e6237417" xsi:nil="true"/>
    <Auftraggeber xmlns="f1824675-0dfb-4823-ae78-b683e623741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3B341-DB1D-4860-906B-BD549546E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24675-0dfb-4823-ae78-b683e6237417"/>
    <ds:schemaRef ds:uri="487c21ac-5159-4e9e-bc28-a00baa682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81E185-09B7-4612-823B-BF5653964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15C36-66BD-4429-841C-5890291A5EA6}">
  <ds:schemaRefs>
    <ds:schemaRef ds:uri="http://schemas.microsoft.com/office/2006/metadata/properties"/>
    <ds:schemaRef ds:uri="http://schemas.microsoft.com/office/infopath/2007/PartnerControls"/>
    <ds:schemaRef ds:uri="f1824675-0dfb-4823-ae78-b683e6237417"/>
  </ds:schemaRefs>
</ds:datastoreItem>
</file>

<file path=customXml/itemProps4.xml><?xml version="1.0" encoding="utf-8"?>
<ds:datastoreItem xmlns:ds="http://schemas.openxmlformats.org/officeDocument/2006/customXml" ds:itemID="{E800D4B4-E9C7-4BF6-80D8-8C581DF0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AD/Exchange Administrationstool mit Anpassungsleistungen</vt:lpstr>
    </vt:vector>
  </TitlesOfParts>
  <Company>ZIVIT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AD/Exchange Administrationstool mit Anpassungsleistungen</dc:title>
  <dc:subject/>
  <dc:creator>Meck, Lena</dc:creator>
  <cp:keywords/>
  <cp:lastModifiedBy>Fischer, Jana</cp:lastModifiedBy>
  <cp:revision>77</cp:revision>
  <cp:lastPrinted>2016-09-06T19:25:00Z</cp:lastPrinted>
  <dcterms:created xsi:type="dcterms:W3CDTF">2021-04-13T21:36:00Z</dcterms:created>
  <dcterms:modified xsi:type="dcterms:W3CDTF">2026-06-12T13:30:00Z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0x0101001C8B0590D9DC5F4FBF48047E09ACA52A</vt:lpwstr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TaxKeywordTaxHTField">
    <vt:lpwstr/>
  </property>
</Properties>
</file>